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BC29D" w14:textId="77777777" w:rsidR="003B3126" w:rsidRPr="006221D5" w:rsidRDefault="003B3126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7B5CEBC" w14:textId="64D71C23" w:rsidR="003B3126" w:rsidRPr="006221D5" w:rsidRDefault="005B49C0">
      <w:pPr>
        <w:ind w:left="884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6221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6221D5">
        <w:rPr>
          <w:rFonts w:asciiTheme="minorHAnsi" w:hAnsiTheme="minorHAnsi" w:cstheme="minorHAnsi"/>
          <w:b/>
          <w:sz w:val="22"/>
          <w:szCs w:val="22"/>
        </w:rPr>
        <w:t xml:space="preserve">:                          </w:t>
      </w:r>
      <w:r w:rsidRPr="006221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="006221D5" w:rsidRPr="006221D5">
        <w:rPr>
          <w:rFonts w:asciiTheme="minorHAnsi" w:hAnsiTheme="minorHAnsi" w:cstheme="minorHAnsi"/>
          <w:sz w:val="22"/>
          <w:szCs w:val="22"/>
        </w:rPr>
        <w:t>Anwar Hays</w:t>
      </w:r>
    </w:p>
    <w:p w14:paraId="44C8E9FF" w14:textId="77777777" w:rsidR="003B3126" w:rsidRPr="006221D5" w:rsidRDefault="003B312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AC5C476" w14:textId="77777777" w:rsidR="003B3126" w:rsidRPr="006221D5" w:rsidRDefault="005B49C0">
      <w:pPr>
        <w:ind w:left="884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ADDRESS</w:t>
      </w:r>
      <w:r w:rsidRPr="006221D5">
        <w:rPr>
          <w:rFonts w:asciiTheme="minorHAnsi" w:hAnsiTheme="minorHAnsi" w:cstheme="minorHAnsi"/>
          <w:b/>
          <w:sz w:val="22"/>
          <w:szCs w:val="22"/>
        </w:rPr>
        <w:t xml:space="preserve">:                   </w:t>
      </w:r>
      <w:r w:rsidRPr="006221D5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6221D5">
        <w:rPr>
          <w:rFonts w:asciiTheme="minorHAnsi" w:hAnsiTheme="minorHAnsi" w:cstheme="minorHAnsi"/>
          <w:sz w:val="22"/>
          <w:szCs w:val="22"/>
        </w:rPr>
        <w:t>1</w:t>
      </w:r>
      <w:r w:rsidRPr="006221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eec</w:t>
      </w:r>
      <w:r w:rsidRPr="006221D5">
        <w:rPr>
          <w:rFonts w:asciiTheme="minorHAnsi" w:hAnsiTheme="minorHAnsi" w:cstheme="minorHAnsi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Ro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221D5">
        <w:rPr>
          <w:rFonts w:asciiTheme="minorHAnsi" w:hAnsiTheme="minorHAnsi" w:cstheme="minorHAnsi"/>
          <w:sz w:val="22"/>
          <w:szCs w:val="22"/>
        </w:rPr>
        <w:t>,</w:t>
      </w:r>
      <w:r w:rsidRPr="006221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ale</w:t>
      </w:r>
      <w:r w:rsidRPr="006221D5">
        <w:rPr>
          <w:rFonts w:asciiTheme="minorHAnsi" w:hAnsiTheme="minorHAnsi" w:cstheme="minorHAnsi"/>
          <w:sz w:val="22"/>
          <w:szCs w:val="22"/>
        </w:rPr>
        <w:t>,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este</w:t>
      </w:r>
      <w:r w:rsidRPr="006221D5">
        <w:rPr>
          <w:rFonts w:asciiTheme="minorHAnsi" w:hAnsiTheme="minorHAnsi" w:cstheme="minorHAnsi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6221D5">
        <w:rPr>
          <w:rFonts w:asciiTheme="minorHAnsi" w:hAnsiTheme="minorHAnsi" w:cstheme="minorHAnsi"/>
          <w:sz w:val="22"/>
          <w:szCs w:val="22"/>
        </w:rPr>
        <w:t>1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4bs</w:t>
      </w:r>
    </w:p>
    <w:p w14:paraId="400EC121" w14:textId="77777777" w:rsidR="003B3126" w:rsidRPr="006221D5" w:rsidRDefault="003B312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113D5F3" w14:textId="77777777" w:rsidR="003B3126" w:rsidRPr="006221D5" w:rsidRDefault="005B49C0">
      <w:pPr>
        <w:ind w:left="884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TELEP</w:t>
      </w:r>
      <w:r w:rsidRPr="006221D5">
        <w:rPr>
          <w:rFonts w:asciiTheme="minorHAnsi" w:hAnsiTheme="minorHAnsi" w:cstheme="minorHAnsi"/>
          <w:b/>
          <w:spacing w:val="3"/>
          <w:sz w:val="22"/>
          <w:szCs w:val="22"/>
        </w:rPr>
        <w:t>HO</w:t>
      </w: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NE</w:t>
      </w:r>
      <w:r w:rsidRPr="006221D5">
        <w:rPr>
          <w:rFonts w:asciiTheme="minorHAnsi" w:hAnsiTheme="minorHAnsi" w:cstheme="minorHAnsi"/>
          <w:b/>
          <w:sz w:val="22"/>
          <w:szCs w:val="22"/>
        </w:rPr>
        <w:t xml:space="preserve">:             </w:t>
      </w:r>
      <w:r w:rsidRPr="006221D5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077</w:t>
      </w:r>
      <w:r w:rsidRPr="006221D5">
        <w:rPr>
          <w:rFonts w:asciiTheme="minorHAnsi" w:hAnsiTheme="minorHAnsi" w:cstheme="minorHAnsi"/>
          <w:sz w:val="22"/>
          <w:szCs w:val="22"/>
        </w:rPr>
        <w:t>1</w:t>
      </w:r>
      <w:r w:rsidRPr="006221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2345689</w:t>
      </w:r>
    </w:p>
    <w:p w14:paraId="41037F47" w14:textId="35BF0B67" w:rsidR="003B3126" w:rsidRPr="006221D5" w:rsidRDefault="005B49C0">
      <w:pPr>
        <w:spacing w:before="98" w:line="200" w:lineRule="exact"/>
        <w:ind w:left="884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DAT</w:t>
      </w:r>
      <w:r w:rsidRPr="006221D5">
        <w:rPr>
          <w:rFonts w:asciiTheme="minorHAnsi" w:hAnsiTheme="minorHAnsi" w:cstheme="minorHAnsi"/>
          <w:b/>
          <w:sz w:val="22"/>
          <w:szCs w:val="22"/>
        </w:rPr>
        <w:t>E</w:t>
      </w:r>
      <w:r w:rsidRPr="006221D5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6221D5">
        <w:rPr>
          <w:rFonts w:asciiTheme="minorHAnsi" w:hAnsiTheme="minorHAnsi" w:cstheme="minorHAnsi"/>
          <w:b/>
          <w:sz w:val="22"/>
          <w:szCs w:val="22"/>
        </w:rPr>
        <w:t>F</w:t>
      </w:r>
      <w:r w:rsidRPr="006221D5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6221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RT</w:t>
      </w:r>
      <w:r w:rsidRPr="006221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6221D5">
        <w:rPr>
          <w:rFonts w:asciiTheme="minorHAnsi" w:hAnsiTheme="minorHAnsi" w:cstheme="minorHAnsi"/>
          <w:b/>
          <w:sz w:val="22"/>
          <w:szCs w:val="22"/>
        </w:rPr>
        <w:t xml:space="preserve">:      </w:t>
      </w:r>
      <w:r w:rsidRPr="006221D5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6221D5">
        <w:rPr>
          <w:rFonts w:asciiTheme="minorHAnsi" w:hAnsiTheme="minorHAnsi" w:cstheme="minorHAnsi"/>
          <w:sz w:val="22"/>
          <w:szCs w:val="22"/>
        </w:rPr>
        <w:t>0</w:t>
      </w:r>
      <w:r w:rsidRPr="006221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z w:val="22"/>
          <w:szCs w:val="22"/>
        </w:rPr>
        <w:t>y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1985</w:t>
      </w:r>
    </w:p>
    <w:p w14:paraId="511374A5" w14:textId="77777777" w:rsidR="003B3126" w:rsidRPr="006221D5" w:rsidRDefault="003B312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26EAEC9" w14:textId="77777777" w:rsidR="003B3126" w:rsidRPr="006221D5" w:rsidRDefault="005B49C0">
      <w:pPr>
        <w:spacing w:before="41"/>
        <w:ind w:left="884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EDUCAT</w:t>
      </w:r>
      <w:r w:rsidRPr="006221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b/>
          <w:sz w:val="22"/>
          <w:szCs w:val="22"/>
        </w:rPr>
        <w:t xml:space="preserve">:              </w:t>
      </w:r>
      <w:r w:rsidRPr="006221D5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6221D5">
        <w:rPr>
          <w:rFonts w:asciiTheme="minorHAnsi" w:hAnsiTheme="minorHAnsi" w:cstheme="minorHAnsi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6221D5">
        <w:rPr>
          <w:rFonts w:asciiTheme="minorHAnsi" w:hAnsiTheme="minorHAnsi" w:cstheme="minorHAnsi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hoo</w:t>
      </w:r>
      <w:r w:rsidRPr="006221D5">
        <w:rPr>
          <w:rFonts w:asciiTheme="minorHAnsi" w:hAnsiTheme="minorHAnsi" w:cstheme="minorHAnsi"/>
          <w:sz w:val="22"/>
          <w:szCs w:val="22"/>
        </w:rPr>
        <w:t>l</w:t>
      </w:r>
      <w:r w:rsidRPr="006221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6221D5">
        <w:rPr>
          <w:rFonts w:asciiTheme="minorHAnsi" w:hAnsiTheme="minorHAnsi" w:cstheme="minorHAnsi"/>
          <w:sz w:val="22"/>
          <w:szCs w:val="22"/>
        </w:rPr>
        <w:t>2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z w:val="22"/>
          <w:szCs w:val="22"/>
        </w:rPr>
        <w:t>-</w:t>
      </w:r>
      <w:r w:rsidRPr="006221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2007</w:t>
      </w:r>
    </w:p>
    <w:p w14:paraId="1B3454DA" w14:textId="77777777" w:rsidR="003B3126" w:rsidRPr="006221D5" w:rsidRDefault="003B3126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1A7DE2D" w14:textId="77777777" w:rsidR="003B3126" w:rsidRPr="006221D5" w:rsidRDefault="005B49C0">
      <w:pPr>
        <w:spacing w:line="200" w:lineRule="exact"/>
        <w:ind w:left="884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QUA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L</w:t>
      </w:r>
      <w:r w:rsidRPr="006221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</w:t>
      </w:r>
      <w:r w:rsidRPr="006221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CAT</w:t>
      </w:r>
      <w:r w:rsidRPr="006221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ONS</w:t>
      </w:r>
      <w:r w:rsidRPr="006221D5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600339EA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D1B07A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6C3CCB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6516FC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2F6FDB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E2E1C6" w14:textId="77777777" w:rsidR="003B3126" w:rsidRPr="006221D5" w:rsidRDefault="003B3126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5FC5221" w14:textId="77777777" w:rsidR="003B3126" w:rsidRPr="006221D5" w:rsidRDefault="005B49C0">
      <w:pPr>
        <w:ind w:left="2895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170AE3BD"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226.75pt;margin-top:-78.9pt;width:229.3pt;height:102.65pt;z-index:-25166182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83"/>
                    <w:gridCol w:w="2696"/>
                    <w:gridCol w:w="908"/>
                  </w:tblGrid>
                  <w:tr w:rsidR="003B3126" w14:paraId="0BAC9853" w14:textId="77777777">
                    <w:trPr>
                      <w:trHeight w:hRule="exact" w:val="681"/>
                    </w:trPr>
                    <w:tc>
                      <w:tcPr>
                        <w:tcW w:w="9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0A2066" w14:textId="77777777" w:rsidR="003B3126" w:rsidRDefault="005B49C0">
                        <w:pPr>
                          <w:spacing w:before="81"/>
                          <w:ind w:left="40"/>
                        </w:pPr>
                        <w:r>
                          <w:rPr>
                            <w:spacing w:val="1"/>
                          </w:rPr>
                          <w:t>J</w:t>
                        </w:r>
                        <w:r>
                          <w:rPr>
                            <w:spacing w:val="2"/>
                          </w:rPr>
                          <w:t>un</w:t>
                        </w:r>
                        <w:r>
                          <w:t>e</w:t>
                        </w:r>
                        <w:r>
                          <w:rPr>
                            <w:spacing w:val="13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3"/>
                          </w:rPr>
                          <w:t>200</w:t>
                        </w:r>
                        <w:r>
                          <w:rPr>
                            <w:w w:val="103"/>
                          </w:rPr>
                          <w:t>0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89C6DE" w14:textId="77777777" w:rsidR="003B3126" w:rsidRDefault="005B49C0">
                        <w:pPr>
                          <w:spacing w:before="76"/>
                          <w:ind w:left="127"/>
                        </w:pPr>
                        <w:r>
                          <w:rPr>
                            <w:spacing w:val="2"/>
                          </w:rPr>
                          <w:t>GNV</w:t>
                        </w:r>
                        <w:r>
                          <w:t>Q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I</w:t>
                        </w:r>
                        <w:r>
                          <w:rPr>
                            <w:spacing w:val="2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ter</w:t>
                        </w:r>
                        <w:r>
                          <w:rPr>
                            <w:spacing w:val="3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rPr>
                            <w:spacing w:val="1"/>
                          </w:rPr>
                          <w:t>iat</w:t>
                        </w:r>
                        <w:r>
                          <w:t>e</w:t>
                        </w:r>
                        <w:r>
                          <w:rPr>
                            <w:spacing w:val="31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ar</w:t>
                        </w:r>
                        <w:r>
                          <w:t>t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3"/>
                          </w:rPr>
                          <w:t>On</w:t>
                        </w:r>
                        <w:r>
                          <w:rPr>
                            <w:w w:val="103"/>
                          </w:rPr>
                          <w:t>e</w:t>
                        </w:r>
                      </w:p>
                      <w:p w14:paraId="1D9EF603" w14:textId="77777777" w:rsidR="003B3126" w:rsidRDefault="005B49C0">
                        <w:pPr>
                          <w:spacing w:before="16"/>
                          <w:ind w:left="127"/>
                        </w:pPr>
                        <w:r>
                          <w:rPr>
                            <w:spacing w:val="1"/>
                          </w:rPr>
                          <w:t>(</w:t>
                        </w:r>
                        <w:r>
                          <w:rPr>
                            <w:spacing w:val="2"/>
                          </w:rPr>
                          <w:t>Ho</w:t>
                        </w:r>
                        <w:r>
                          <w:rPr>
                            <w:spacing w:val="1"/>
                          </w:rPr>
                          <w:t>s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italit</w:t>
                        </w:r>
                        <w:r>
                          <w:t>y</w:t>
                        </w:r>
                        <w:r>
                          <w:rPr>
                            <w:spacing w:val="3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2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3"/>
                          </w:rPr>
                          <w:t>C</w:t>
                        </w:r>
                        <w:r>
                          <w:rPr>
                            <w:spacing w:val="1"/>
                            <w:w w:val="103"/>
                          </w:rPr>
                          <w:t>ateri</w:t>
                        </w:r>
                        <w:r>
                          <w:rPr>
                            <w:spacing w:val="2"/>
                            <w:w w:val="103"/>
                          </w:rPr>
                          <w:t>ng</w:t>
                        </w:r>
                        <w:r>
                          <w:rPr>
                            <w:w w:val="103"/>
                          </w:rPr>
                          <w:t>)</w:t>
                        </w:r>
                      </w:p>
                    </w:tc>
                    <w:tc>
                      <w:tcPr>
                        <w:tcW w:w="9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508FE1" w14:textId="77777777" w:rsidR="003B3126" w:rsidRDefault="005B49C0">
                        <w:pPr>
                          <w:spacing w:before="81"/>
                          <w:ind w:left="187"/>
                        </w:pPr>
                        <w:r>
                          <w:rPr>
                            <w:spacing w:val="3"/>
                            <w:w w:val="103"/>
                          </w:rPr>
                          <w:t>M</w:t>
                        </w:r>
                        <w:r>
                          <w:rPr>
                            <w:spacing w:val="1"/>
                            <w:w w:val="103"/>
                          </w:rPr>
                          <w:t>eri</w:t>
                        </w:r>
                        <w:r>
                          <w:rPr>
                            <w:w w:val="103"/>
                          </w:rPr>
                          <w:t>t</w:t>
                        </w:r>
                      </w:p>
                    </w:tc>
                  </w:tr>
                  <w:tr w:rsidR="003B3126" w14:paraId="1D11109E" w14:textId="77777777">
                    <w:trPr>
                      <w:trHeight w:hRule="exact" w:val="1372"/>
                    </w:trPr>
                    <w:tc>
                      <w:tcPr>
                        <w:tcW w:w="9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5C6178" w14:textId="77777777" w:rsidR="003B3126" w:rsidRDefault="003B3126">
                        <w:pPr>
                          <w:spacing w:before="9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2E143713" w14:textId="77777777" w:rsidR="003B3126" w:rsidRDefault="005B49C0">
                        <w:pPr>
                          <w:ind w:left="40"/>
                        </w:pPr>
                        <w:r>
                          <w:rPr>
                            <w:spacing w:val="1"/>
                          </w:rPr>
                          <w:t>J</w:t>
                        </w:r>
                        <w:r>
                          <w:rPr>
                            <w:spacing w:val="2"/>
                          </w:rPr>
                          <w:t>un</w:t>
                        </w:r>
                        <w:r>
                          <w:t>e</w:t>
                        </w:r>
                        <w:r>
                          <w:rPr>
                            <w:spacing w:val="13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3"/>
                          </w:rPr>
                          <w:t>200</w:t>
                        </w:r>
                        <w:r>
                          <w:rPr>
                            <w:w w:val="103"/>
                          </w:rPr>
                          <w:t>0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919EC1" w14:textId="77777777" w:rsidR="003B3126" w:rsidRDefault="003B3126">
                        <w:pPr>
                          <w:spacing w:before="5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5843D8F" w14:textId="77777777" w:rsidR="003B3126" w:rsidRDefault="005B49C0">
                        <w:pPr>
                          <w:spacing w:line="253" w:lineRule="auto"/>
                          <w:ind w:left="127" w:right="943"/>
                        </w:pPr>
                        <w:r>
                          <w:rPr>
                            <w:spacing w:val="2"/>
                            <w:w w:val="103"/>
                          </w:rPr>
                          <w:t>GCS</w:t>
                        </w:r>
                        <w:r>
                          <w:rPr>
                            <w:w w:val="10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3"/>
                            <w:w w:val="103"/>
                          </w:rPr>
                          <w:t>M</w:t>
                        </w:r>
                        <w:r>
                          <w:rPr>
                            <w:spacing w:val="1"/>
                            <w:w w:val="103"/>
                          </w:rPr>
                          <w:t>at</w:t>
                        </w:r>
                        <w:r>
                          <w:rPr>
                            <w:spacing w:val="2"/>
                            <w:w w:val="103"/>
                          </w:rPr>
                          <w:t>h</w:t>
                        </w:r>
                        <w:r>
                          <w:rPr>
                            <w:spacing w:val="1"/>
                            <w:w w:val="103"/>
                          </w:rPr>
                          <w:t>e</w:t>
                        </w:r>
                        <w:r>
                          <w:rPr>
                            <w:spacing w:val="3"/>
                            <w:w w:val="103"/>
                          </w:rPr>
                          <w:t>m</w:t>
                        </w:r>
                        <w:r>
                          <w:rPr>
                            <w:spacing w:val="1"/>
                            <w:w w:val="103"/>
                          </w:rPr>
                          <w:t>atic</w:t>
                        </w:r>
                        <w:r>
                          <w:rPr>
                            <w:w w:val="103"/>
                          </w:rPr>
                          <w:t xml:space="preserve">s </w:t>
                        </w:r>
                        <w:r>
                          <w:rPr>
                            <w:spacing w:val="2"/>
                            <w:w w:val="103"/>
                          </w:rPr>
                          <w:t>GCS</w:t>
                        </w:r>
                        <w:r>
                          <w:rPr>
                            <w:w w:val="10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3"/>
                          </w:rPr>
                          <w:t>Eng</w:t>
                        </w:r>
                        <w:r>
                          <w:rPr>
                            <w:spacing w:val="1"/>
                            <w:w w:val="103"/>
                          </w:rPr>
                          <w:t>lis</w:t>
                        </w:r>
                        <w:r>
                          <w:rPr>
                            <w:w w:val="103"/>
                          </w:rPr>
                          <w:t xml:space="preserve">h </w:t>
                        </w:r>
                        <w:r>
                          <w:rPr>
                            <w:spacing w:val="2"/>
                          </w:rPr>
                          <w:t>GCS</w:t>
                        </w:r>
                        <w:r>
                          <w:t>E</w:t>
                        </w:r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rPr>
                            <w:spacing w:val="3"/>
                            <w:w w:val="103"/>
                          </w:rPr>
                          <w:t>W</w:t>
                        </w:r>
                        <w:r>
                          <w:rPr>
                            <w:spacing w:val="1"/>
                            <w:w w:val="103"/>
                          </w:rPr>
                          <w:t>els</w:t>
                        </w:r>
                        <w:r>
                          <w:rPr>
                            <w:w w:val="103"/>
                          </w:rPr>
                          <w:t>h</w:t>
                        </w:r>
                      </w:p>
                      <w:p w14:paraId="1D3A82EC" w14:textId="77777777" w:rsidR="003B3126" w:rsidRDefault="005B49C0">
                        <w:pPr>
                          <w:spacing w:line="253" w:lineRule="auto"/>
                          <w:ind w:left="127" w:right="154"/>
                        </w:pPr>
                        <w:r>
                          <w:rPr>
                            <w:spacing w:val="2"/>
                          </w:rPr>
                          <w:t>GCS</w:t>
                        </w:r>
                        <w:r>
                          <w:t>E</w:t>
                        </w:r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cie</w:t>
                        </w:r>
                        <w:r>
                          <w:rPr>
                            <w:spacing w:val="2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rPr>
                            <w:spacing w:val="1"/>
                            <w:w w:val="103"/>
                          </w:rPr>
                          <w:t>(si</w:t>
                        </w:r>
                        <w:r>
                          <w:rPr>
                            <w:spacing w:val="2"/>
                            <w:w w:val="103"/>
                          </w:rPr>
                          <w:t>ng</w:t>
                        </w:r>
                        <w:r>
                          <w:rPr>
                            <w:spacing w:val="1"/>
                            <w:w w:val="103"/>
                          </w:rPr>
                          <w:t>l</w:t>
                        </w:r>
                        <w:r>
                          <w:rPr>
                            <w:w w:val="10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1"/>
                            <w:w w:val="102"/>
                          </w:rPr>
                          <w:t>a</w:t>
                        </w:r>
                        <w:r>
                          <w:rPr>
                            <w:spacing w:val="2"/>
                            <w:w w:val="102"/>
                          </w:rPr>
                          <w:t>w</w:t>
                        </w:r>
                        <w:r>
                          <w:rPr>
                            <w:spacing w:val="1"/>
                            <w:w w:val="102"/>
                          </w:rPr>
                          <w:t>ar</w:t>
                        </w:r>
                        <w:r>
                          <w:rPr>
                            <w:spacing w:val="2"/>
                            <w:w w:val="102"/>
                          </w:rPr>
                          <w:t>d</w:t>
                        </w:r>
                        <w:r>
                          <w:rPr>
                            <w:w w:val="102"/>
                          </w:rPr>
                          <w:t>)</w:t>
                        </w:r>
                        <w:r>
                          <w:rPr>
                            <w:spacing w:val="6"/>
                            <w:w w:val="102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GCS</w:t>
                        </w:r>
                        <w:r>
                          <w:t>E</w:t>
                        </w:r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3"/>
                          </w:rPr>
                          <w:t>R</w:t>
                        </w:r>
                        <w:r>
                          <w:rPr>
                            <w:spacing w:val="1"/>
                            <w:w w:val="103"/>
                          </w:rPr>
                          <w:t>eli</w:t>
                        </w:r>
                        <w:r>
                          <w:rPr>
                            <w:spacing w:val="2"/>
                            <w:w w:val="103"/>
                          </w:rPr>
                          <w:t>g</w:t>
                        </w:r>
                        <w:r>
                          <w:rPr>
                            <w:spacing w:val="1"/>
                            <w:w w:val="103"/>
                          </w:rPr>
                          <w:t>i</w:t>
                        </w:r>
                        <w:r>
                          <w:rPr>
                            <w:spacing w:val="2"/>
                            <w:w w:val="103"/>
                          </w:rPr>
                          <w:t>ou</w:t>
                        </w:r>
                        <w:r>
                          <w:rPr>
                            <w:w w:val="103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2"/>
                            <w:w w:val="103"/>
                          </w:rPr>
                          <w:t>S</w:t>
                        </w:r>
                        <w:r>
                          <w:rPr>
                            <w:spacing w:val="1"/>
                            <w:w w:val="103"/>
                          </w:rPr>
                          <w:t>t</w:t>
                        </w:r>
                        <w:r>
                          <w:rPr>
                            <w:spacing w:val="2"/>
                            <w:w w:val="103"/>
                          </w:rPr>
                          <w:t>ud</w:t>
                        </w:r>
                        <w:r>
                          <w:rPr>
                            <w:spacing w:val="1"/>
                            <w:w w:val="103"/>
                          </w:rPr>
                          <w:t>ie</w:t>
                        </w:r>
                        <w:r>
                          <w:rPr>
                            <w:w w:val="103"/>
                          </w:rPr>
                          <w:t>s</w:t>
                        </w:r>
                      </w:p>
                    </w:tc>
                    <w:tc>
                      <w:tcPr>
                        <w:tcW w:w="9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BD67C1" w14:textId="77777777" w:rsidR="003B3126" w:rsidRDefault="003B3126">
                        <w:pPr>
                          <w:spacing w:before="5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45425704" w14:textId="77777777" w:rsidR="003B3126" w:rsidRDefault="005B49C0">
                        <w:pPr>
                          <w:spacing w:line="253" w:lineRule="auto"/>
                          <w:ind w:left="187" w:right="7"/>
                          <w:jc w:val="both"/>
                        </w:pP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1"/>
                          </w:rPr>
                          <w:t>ra</w:t>
                        </w: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t xml:space="preserve">e </w:t>
                        </w:r>
                        <w:r>
                          <w:rPr>
                            <w:w w:val="103"/>
                          </w:rPr>
                          <w:t xml:space="preserve">D </w:t>
                        </w: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1"/>
                          </w:rPr>
                          <w:t>ra</w:t>
                        </w: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t xml:space="preserve">e </w:t>
                        </w:r>
                        <w:r>
                          <w:rPr>
                            <w:w w:val="103"/>
                          </w:rPr>
                          <w:t xml:space="preserve">C </w:t>
                        </w: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1"/>
                          </w:rPr>
                          <w:t>ra</w:t>
                        </w: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t xml:space="preserve">e </w:t>
                        </w:r>
                        <w:r>
                          <w:rPr>
                            <w:w w:val="103"/>
                          </w:rPr>
                          <w:t xml:space="preserve">E </w:t>
                        </w: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1"/>
                          </w:rPr>
                          <w:t>ra</w:t>
                        </w: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t xml:space="preserve">e </w:t>
                        </w:r>
                        <w:r>
                          <w:rPr>
                            <w:w w:val="103"/>
                          </w:rPr>
                          <w:t xml:space="preserve">D </w:t>
                        </w: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1"/>
                          </w:rPr>
                          <w:t>ra</w:t>
                        </w: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t>e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rPr>
                            <w:w w:val="103"/>
                          </w:rPr>
                          <w:t>E</w:t>
                        </w:r>
                      </w:p>
                    </w:tc>
                  </w:tr>
                </w:tbl>
                <w:p w14:paraId="32B740E9" w14:textId="77777777" w:rsidR="003B3126" w:rsidRDefault="003B3126"/>
              </w:txbxContent>
            </v:textbox>
            <w10:wrap anchorx="page"/>
          </v:shape>
        </w:pict>
      </w:r>
      <w:r w:rsidRPr="006221D5">
        <w:rPr>
          <w:rFonts w:asciiTheme="minorHAnsi" w:hAnsiTheme="minorHAnsi" w:cstheme="minorHAnsi"/>
          <w:sz w:val="22"/>
          <w:szCs w:val="22"/>
        </w:rPr>
        <w:pict w14:anchorId="17CF92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55pt;height:.85pt">
            <v:imagedata r:id="rId7" o:title=""/>
          </v:shape>
        </w:pict>
      </w:r>
    </w:p>
    <w:p w14:paraId="4BE796BA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8E3624" w14:textId="77777777" w:rsidR="003B3126" w:rsidRPr="006221D5" w:rsidRDefault="003B3126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3B3126" w:rsidRPr="006221D5">
          <w:headerReference w:type="default" r:id="rId8"/>
          <w:pgSz w:w="11900" w:h="16840"/>
          <w:pgMar w:top="2140" w:right="1680" w:bottom="280" w:left="1680" w:header="1478" w:footer="0" w:gutter="0"/>
          <w:cols w:space="720"/>
        </w:sectPr>
      </w:pPr>
    </w:p>
    <w:p w14:paraId="00BFAB05" w14:textId="77777777" w:rsidR="003B3126" w:rsidRPr="006221D5" w:rsidRDefault="005B49C0">
      <w:pPr>
        <w:spacing w:before="41" w:line="253" w:lineRule="auto"/>
        <w:ind w:left="884" w:right="-33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WO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6221D5">
        <w:rPr>
          <w:rFonts w:asciiTheme="minorHAnsi" w:hAnsiTheme="minorHAnsi" w:cstheme="minorHAnsi"/>
          <w:b/>
          <w:w w:val="103"/>
          <w:sz w:val="22"/>
          <w:szCs w:val="22"/>
        </w:rPr>
        <w:t xml:space="preserve">K 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EXPER</w:t>
      </w:r>
      <w:r w:rsidRPr="006221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ENCE:</w:t>
      </w:r>
    </w:p>
    <w:p w14:paraId="54108B2C" w14:textId="77777777" w:rsidR="003B3126" w:rsidRPr="006221D5" w:rsidRDefault="005B49C0">
      <w:pPr>
        <w:spacing w:before="45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br w:type="column"/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221D5">
        <w:rPr>
          <w:rFonts w:asciiTheme="minorHAnsi" w:hAnsiTheme="minorHAnsi" w:cstheme="minorHAnsi"/>
          <w:sz w:val="22"/>
          <w:szCs w:val="22"/>
        </w:rPr>
        <w:t>y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199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9</w:t>
      </w:r>
    </w:p>
    <w:p w14:paraId="19B80535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AC889D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01B804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FD4825" w14:textId="77777777" w:rsidR="003B3126" w:rsidRPr="006221D5" w:rsidRDefault="003B3126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0C59359" w14:textId="77777777" w:rsidR="003B3126" w:rsidRPr="006221D5" w:rsidRDefault="005B49C0">
      <w:pPr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6221D5">
        <w:rPr>
          <w:rFonts w:asciiTheme="minorHAnsi" w:hAnsiTheme="minorHAnsi" w:cstheme="minorHAnsi"/>
          <w:sz w:val="22"/>
          <w:szCs w:val="22"/>
        </w:rPr>
        <w:t>7</w:t>
      </w:r>
      <w:r w:rsidRPr="006221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–</w:t>
      </w:r>
    </w:p>
    <w:p w14:paraId="66B2AA5A" w14:textId="77777777" w:rsidR="003B3126" w:rsidRPr="006221D5" w:rsidRDefault="005B49C0">
      <w:pPr>
        <w:spacing w:before="16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1999</w:t>
      </w:r>
    </w:p>
    <w:p w14:paraId="6F3E239F" w14:textId="77777777" w:rsidR="003B3126" w:rsidRPr="006221D5" w:rsidRDefault="005B49C0">
      <w:pPr>
        <w:spacing w:before="41" w:line="255" w:lineRule="auto"/>
        <w:ind w:right="843"/>
        <w:jc w:val="both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br w:type="column"/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6221D5">
        <w:rPr>
          <w:rFonts w:asciiTheme="minorHAnsi" w:hAnsiTheme="minorHAnsi" w:cstheme="minorHAnsi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6221D5">
        <w:rPr>
          <w:rFonts w:asciiTheme="minorHAnsi" w:hAnsiTheme="minorHAnsi" w:cstheme="minorHAnsi"/>
          <w:sz w:val="22"/>
          <w:szCs w:val="22"/>
        </w:rPr>
        <w:t>,</w:t>
      </w:r>
      <w:r w:rsidRPr="006221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6221D5">
        <w:rPr>
          <w:rFonts w:asciiTheme="minorHAnsi" w:hAnsiTheme="minorHAnsi" w:cstheme="minorHAnsi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treet</w:t>
      </w:r>
      <w:r w:rsidRPr="006221D5">
        <w:rPr>
          <w:rFonts w:asciiTheme="minorHAnsi" w:hAnsiTheme="minorHAnsi" w:cstheme="minorHAnsi"/>
          <w:sz w:val="22"/>
          <w:szCs w:val="22"/>
        </w:rPr>
        <w:t>,</w:t>
      </w:r>
      <w:r w:rsidRPr="006221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icca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Two</w:t>
      </w:r>
      <w:r w:rsidRPr="006221D5">
        <w:rPr>
          <w:rFonts w:asciiTheme="minorHAnsi" w:hAnsiTheme="minorHAnsi" w:cstheme="minorHAnsi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221D5">
        <w:rPr>
          <w:rFonts w:asciiTheme="minorHAnsi" w:hAnsiTheme="minorHAnsi" w:cstheme="minorHAnsi"/>
          <w:sz w:val="22"/>
          <w:szCs w:val="22"/>
        </w:rPr>
        <w:t>k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erie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6221D5">
        <w:rPr>
          <w:rFonts w:asciiTheme="minorHAnsi" w:hAnsiTheme="minorHAnsi" w:cstheme="minorHAnsi"/>
          <w:sz w:val="22"/>
          <w:szCs w:val="22"/>
        </w:rPr>
        <w:t>.</w:t>
      </w:r>
      <w:r w:rsidRPr="006221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eeti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g</w:t>
      </w:r>
      <w:r w:rsidRPr="006221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 xml:space="preserve"> g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reeti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 xml:space="preserve">g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clea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DE97E4D" w14:textId="77777777" w:rsidR="003B3126" w:rsidRPr="006221D5" w:rsidRDefault="003B3126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19F2D69" w14:textId="7D25312D" w:rsidR="003B3126" w:rsidRPr="006221D5" w:rsidRDefault="005B49C0">
      <w:pPr>
        <w:spacing w:line="253" w:lineRule="auto"/>
        <w:ind w:right="916"/>
        <w:rPr>
          <w:rFonts w:asciiTheme="minorHAnsi" w:hAnsiTheme="minorHAnsi" w:cstheme="minorHAnsi"/>
          <w:sz w:val="22"/>
          <w:szCs w:val="22"/>
        </w:rPr>
        <w:sectPr w:rsidR="003B3126" w:rsidRPr="006221D5">
          <w:type w:val="continuous"/>
          <w:pgSz w:w="11900" w:h="16840"/>
          <w:pgMar w:top="2140" w:right="1680" w:bottom="280" w:left="1680" w:header="720" w:footer="720" w:gutter="0"/>
          <w:cols w:num="3" w:space="720" w:equalWidth="0">
            <w:col w:w="2263" w:space="632"/>
            <w:col w:w="975" w:space="95"/>
            <w:col w:w="4575"/>
          </w:cols>
        </w:sectPr>
      </w:pP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be</w:t>
      </w:r>
      <w:r w:rsidRPr="006221D5">
        <w:rPr>
          <w:rFonts w:asciiTheme="minorHAnsi" w:hAnsiTheme="minorHAnsi" w:cstheme="minorHAnsi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hAnsiTheme="minorHAnsi" w:cstheme="minorHAnsi"/>
          <w:sz w:val="22"/>
          <w:szCs w:val="22"/>
        </w:rPr>
        <w:t>f</w:t>
      </w:r>
      <w:r w:rsidRPr="006221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schoo</w:t>
      </w:r>
      <w:r w:rsidRPr="006221D5">
        <w:rPr>
          <w:rFonts w:asciiTheme="minorHAnsi" w:hAnsiTheme="minorHAnsi" w:cstheme="minorHAnsi"/>
          <w:sz w:val="22"/>
          <w:szCs w:val="22"/>
        </w:rPr>
        <w:t>l</w:t>
      </w:r>
      <w:r w:rsidRPr="006221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function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caterin</w:t>
      </w:r>
      <w:r w:rsidRPr="006221D5">
        <w:rPr>
          <w:rFonts w:asciiTheme="minorHAnsi" w:hAnsiTheme="minorHAnsi" w:cstheme="minorHAnsi"/>
          <w:sz w:val="22"/>
          <w:szCs w:val="22"/>
        </w:rPr>
        <w:t>g</w:t>
      </w:r>
      <w:r w:rsidRPr="006221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tea</w:t>
      </w:r>
      <w:r w:rsidRPr="006221D5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 xml:space="preserve">: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Hom</w:t>
      </w:r>
      <w:r w:rsidRPr="006221D5">
        <w:rPr>
          <w:rFonts w:asciiTheme="minorHAnsi" w:hAnsiTheme="minorHAnsi" w:cstheme="minorHAnsi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onom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hAnsiTheme="minorHAnsi" w:cstheme="minorHAnsi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re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ar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221D5">
        <w:rPr>
          <w:rFonts w:asciiTheme="minorHAnsi" w:hAnsiTheme="minorHAnsi" w:cstheme="minorHAnsi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k</w:t>
      </w:r>
      <w:r w:rsidRPr="006221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221D5">
        <w:rPr>
          <w:rFonts w:asciiTheme="minorHAnsi" w:hAnsiTheme="minorHAnsi" w:cstheme="minorHAnsi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are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ts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’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gov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6221D5">
        <w:rPr>
          <w:rFonts w:asciiTheme="minorHAnsi" w:hAnsiTheme="minorHAnsi" w:cstheme="minorHAnsi"/>
          <w:sz w:val="22"/>
          <w:szCs w:val="22"/>
        </w:rPr>
        <w:t>’</w:t>
      </w:r>
      <w:r w:rsidRPr="006221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eeti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221D5">
        <w:rPr>
          <w:rFonts w:asciiTheme="minorHAnsi" w:hAnsiTheme="minorHAnsi" w:cstheme="minorHAnsi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o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ears</w:t>
      </w:r>
    </w:p>
    <w:p w14:paraId="129DDC08" w14:textId="77777777" w:rsidR="003B3126" w:rsidRPr="006221D5" w:rsidRDefault="003B3126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BB29665" w14:textId="77777777" w:rsidR="003B3126" w:rsidRPr="006221D5" w:rsidRDefault="005B49C0">
      <w:pPr>
        <w:spacing w:before="96" w:line="253" w:lineRule="auto"/>
        <w:ind w:left="884" w:right="-33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SK</w:t>
      </w:r>
      <w:r w:rsidRPr="006221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LL</w:t>
      </w:r>
      <w:r w:rsidRPr="006221D5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AN</w:t>
      </w:r>
      <w:r w:rsidRPr="006221D5">
        <w:rPr>
          <w:rFonts w:asciiTheme="minorHAnsi" w:hAnsiTheme="minorHAnsi" w:cstheme="minorHAnsi"/>
          <w:b/>
          <w:w w:val="103"/>
          <w:sz w:val="22"/>
          <w:szCs w:val="22"/>
        </w:rPr>
        <w:t xml:space="preserve">D 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PERS</w:t>
      </w:r>
      <w:r w:rsidRPr="006221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NA</w:t>
      </w:r>
      <w:r w:rsidRPr="006221D5">
        <w:rPr>
          <w:rFonts w:asciiTheme="minorHAnsi" w:hAnsiTheme="minorHAnsi" w:cstheme="minorHAnsi"/>
          <w:b/>
          <w:w w:val="103"/>
          <w:sz w:val="22"/>
          <w:szCs w:val="22"/>
        </w:rPr>
        <w:t xml:space="preserve">L 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QUAL</w:t>
      </w:r>
      <w:r w:rsidRPr="006221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T</w:t>
      </w:r>
      <w:r w:rsidRPr="006221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ES</w:t>
      </w:r>
      <w:r w:rsidRPr="006221D5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1D408339" w14:textId="77777777" w:rsidR="003B3126" w:rsidRPr="006221D5" w:rsidRDefault="005B49C0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br w:type="column"/>
      </w:r>
    </w:p>
    <w:p w14:paraId="4EF6F613" w14:textId="77777777" w:rsidR="003B3126" w:rsidRPr="006221D5" w:rsidRDefault="005B49C0">
      <w:pPr>
        <w:ind w:left="360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2F0198A6">
          <v:group id="_x0000_s1074" style="position:absolute;left:0;text-align:left;margin-left:228.25pt;margin-top:10.75pt;width:240.3pt;height:85.7pt;z-index:-251663872;mso-position-horizontal-relative:page" coordorigin="4565,215" coordsize="4806,1714">
            <v:shape id="_x0000_s1081" style="position:absolute;left:4575;top:225;width:4786;height:245" coordorigin="4575,225" coordsize="4786,245" path="m4575,470r4785,l9360,225r-4785,l4575,470xe" stroked="f">
              <v:path arrowok="t"/>
            </v:shape>
            <v:shape id="_x0000_s1080" style="position:absolute;left:4575;top:470;width:4786;height:245" coordorigin="4575,470" coordsize="4786,245" path="m4575,715r4785,l9360,470r-4785,l4575,715xe" stroked="f">
              <v:path arrowok="t"/>
            </v:shape>
            <v:shape id="_x0000_s1079" style="position:absolute;left:4575;top:715;width:4786;height:240" coordorigin="4575,715" coordsize="4786,240" path="m4575,955r4785,l9360,715r-4785,l4575,955xe" stroked="f">
              <v:path arrowok="t"/>
            </v:shape>
            <v:shape id="_x0000_s1078" style="position:absolute;left:4575;top:955;width:4786;height:245" coordorigin="4575,955" coordsize="4786,245" path="m4575,1200r4785,l9360,955r-4785,l4575,1200xe" stroked="f">
              <v:path arrowok="t"/>
            </v:shape>
            <v:shape id="_x0000_s1077" style="position:absolute;left:4575;top:1200;width:4786;height:245" coordorigin="4575,1200" coordsize="4786,245" path="m4575,1445r4785,l9360,1200r-4785,l4575,1445xe" stroked="f">
              <v:path arrowok="t"/>
            </v:shape>
            <v:shape id="_x0000_s1076" style="position:absolute;left:4575;top:1445;width:4786;height:245" coordorigin="4575,1445" coordsize="4786,245" path="m4575,1689r4785,l9360,1445r-4785,l4575,1689xe" stroked="f">
              <v:path arrowok="t"/>
            </v:shape>
            <v:shape id="_x0000_s1075" style="position:absolute;left:4575;top:1689;width:4786;height:230" coordorigin="4575,1689" coordsize="4786,230" path="m4575,1920r4785,l9360,1689r-4785,l4575,1920xe" stroked="f">
              <v:path arrowok="t"/>
            </v:shape>
            <w10:wrap anchorx="page"/>
          </v:group>
        </w:pic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g</w:t>
      </w:r>
      <w:r w:rsidRPr="006221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relia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34B24F8" w14:textId="77777777" w:rsidR="003B3126" w:rsidRPr="006221D5" w:rsidRDefault="005B49C0">
      <w:pPr>
        <w:spacing w:before="26"/>
        <w:ind w:left="360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221D5">
        <w:rPr>
          <w:rFonts w:asciiTheme="minorHAnsi" w:hAnsiTheme="minorHAnsi" w:cstheme="minorHAnsi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221D5">
        <w:rPr>
          <w:rFonts w:asciiTheme="minorHAnsi" w:hAnsiTheme="minorHAnsi" w:cstheme="minorHAnsi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sc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hoo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24D637C7" w14:textId="77777777" w:rsidR="003B3126" w:rsidRPr="006221D5" w:rsidRDefault="005B49C0">
      <w:pPr>
        <w:spacing w:before="26"/>
        <w:ind w:left="360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Goo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atte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221D5">
        <w:rPr>
          <w:rFonts w:asciiTheme="minorHAnsi" w:hAnsiTheme="minorHAnsi" w:cstheme="minorHAnsi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rec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4926A688" w14:textId="77777777" w:rsidR="003B3126" w:rsidRPr="006221D5" w:rsidRDefault="005B49C0">
      <w:pPr>
        <w:spacing w:before="26"/>
        <w:ind w:left="360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eerf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221D5">
        <w:rPr>
          <w:rFonts w:asciiTheme="minorHAnsi" w:hAnsiTheme="minorHAnsi" w:cstheme="minorHAnsi"/>
          <w:sz w:val="22"/>
          <w:szCs w:val="22"/>
        </w:rPr>
        <w:t>l</w:t>
      </w:r>
      <w:r w:rsidRPr="006221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221D5">
        <w:rPr>
          <w:rFonts w:asciiTheme="minorHAnsi" w:hAnsiTheme="minorHAnsi" w:cstheme="minorHAnsi"/>
          <w:sz w:val="22"/>
          <w:szCs w:val="22"/>
        </w:rPr>
        <w:t>k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6221D5">
        <w:rPr>
          <w:rFonts w:asciiTheme="minorHAnsi" w:hAnsiTheme="minorHAnsi" w:cstheme="minorHAnsi"/>
          <w:sz w:val="22"/>
          <w:szCs w:val="22"/>
        </w:rPr>
        <w:t>l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221D5">
        <w:rPr>
          <w:rFonts w:asciiTheme="minorHAnsi" w:hAnsiTheme="minorHAnsi" w:cstheme="minorHAnsi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er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6ACF960E" w14:textId="77777777" w:rsidR="003B3126" w:rsidRPr="006221D5" w:rsidRDefault="005B49C0">
      <w:pPr>
        <w:spacing w:before="21"/>
        <w:ind w:left="360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6221D5">
        <w:rPr>
          <w:rFonts w:asciiTheme="minorHAnsi" w:hAnsiTheme="minorHAnsi" w:cstheme="minorHAnsi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hu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siasti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c</w:t>
      </w:r>
    </w:p>
    <w:p w14:paraId="38BC9172" w14:textId="77777777" w:rsidR="003B3126" w:rsidRPr="006221D5" w:rsidRDefault="005B49C0">
      <w:pPr>
        <w:spacing w:before="26"/>
        <w:ind w:left="360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teres</w:t>
      </w:r>
      <w:r w:rsidRPr="006221D5">
        <w:rPr>
          <w:rFonts w:asciiTheme="minorHAnsi" w:hAnsiTheme="minorHAnsi" w:cstheme="minorHAnsi"/>
          <w:sz w:val="22"/>
          <w:szCs w:val="22"/>
        </w:rPr>
        <w:t>t</w:t>
      </w:r>
      <w:r w:rsidRPr="006221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cat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ri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g</w:t>
      </w:r>
    </w:p>
    <w:p w14:paraId="35248DB8" w14:textId="77777777" w:rsidR="003B3126" w:rsidRPr="006221D5" w:rsidRDefault="005B49C0">
      <w:pPr>
        <w:spacing w:before="26"/>
        <w:ind w:left="360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Som</w:t>
      </w:r>
      <w:r w:rsidRPr="006221D5">
        <w:rPr>
          <w:rFonts w:asciiTheme="minorHAnsi" w:hAnsiTheme="minorHAnsi" w:cstheme="minorHAnsi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asi</w:t>
      </w:r>
      <w:r w:rsidRPr="006221D5">
        <w:rPr>
          <w:rFonts w:asciiTheme="minorHAnsi" w:hAnsiTheme="minorHAnsi" w:cstheme="minorHAnsi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arati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221D5">
        <w:rPr>
          <w:rFonts w:asciiTheme="minorHAnsi" w:hAnsiTheme="minorHAnsi" w:cstheme="minorHAnsi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221D5">
        <w:rPr>
          <w:rFonts w:asciiTheme="minorHAnsi" w:hAnsiTheme="minorHAnsi" w:cstheme="minorHAnsi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GNV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Q</w:t>
      </w:r>
    </w:p>
    <w:p w14:paraId="565D9460" w14:textId="77777777" w:rsidR="003B3126" w:rsidRPr="006221D5" w:rsidRDefault="005B49C0">
      <w:pPr>
        <w:spacing w:before="12"/>
        <w:ind w:left="720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ou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rs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F11FA1E" w14:textId="77777777" w:rsidR="003B3126" w:rsidRPr="006221D5" w:rsidRDefault="005B49C0">
      <w:pPr>
        <w:spacing w:before="31"/>
        <w:ind w:left="360"/>
        <w:rPr>
          <w:rFonts w:asciiTheme="minorHAnsi" w:hAnsiTheme="minorHAnsi" w:cstheme="minorHAnsi"/>
          <w:sz w:val="22"/>
          <w:szCs w:val="22"/>
        </w:rPr>
        <w:sectPr w:rsidR="003B3126" w:rsidRPr="006221D5">
          <w:type w:val="continuous"/>
          <w:pgSz w:w="11900" w:h="16840"/>
          <w:pgMar w:top="2140" w:right="1680" w:bottom="280" w:left="1680" w:header="720" w:footer="720" w:gutter="0"/>
          <w:cols w:num="2" w:space="720" w:equalWidth="0">
            <w:col w:w="2088" w:space="807"/>
            <w:col w:w="5645"/>
          </w:cols>
        </w:sect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g</w:t>
      </w:r>
      <w:r w:rsidRPr="006221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221D5">
        <w:rPr>
          <w:rFonts w:asciiTheme="minorHAnsi" w:hAnsiTheme="minorHAnsi" w:cstheme="minorHAnsi"/>
          <w:sz w:val="22"/>
          <w:szCs w:val="22"/>
        </w:rPr>
        <w:t>o</w:t>
      </w:r>
      <w:r w:rsidRPr="006221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trai</w:t>
      </w:r>
      <w:r w:rsidRPr="006221D5">
        <w:rPr>
          <w:rFonts w:asciiTheme="minorHAnsi" w:hAnsiTheme="minorHAnsi" w:cstheme="minorHAnsi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6221D5">
        <w:rPr>
          <w:rFonts w:asciiTheme="minorHAnsi" w:hAnsiTheme="minorHAnsi" w:cstheme="minorHAnsi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hAnsiTheme="minorHAnsi" w:cstheme="minorHAnsi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qu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alificati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4FB54988" w14:textId="77777777" w:rsidR="003B3126" w:rsidRPr="006221D5" w:rsidRDefault="003B3126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8D2D12D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FA555" w14:textId="77777777" w:rsidR="003B3126" w:rsidRPr="006221D5" w:rsidRDefault="005B49C0">
      <w:pPr>
        <w:spacing w:before="45"/>
        <w:ind w:left="884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6B49E015">
          <v:group id="_x0000_s1072" style="position:absolute;left:0;text-align:left;margin-left:228.75pt;margin-top:14pt;width:239.3pt;height:26.15pt;z-index:-251662848;mso-position-horizontal-relative:page" coordorigin="4575,280" coordsize="4786,523">
            <v:shape id="_x0000_s1073" style="position:absolute;left:4575;top:280;width:4786;height:523" coordorigin="4575,280" coordsize="4786,523" path="m4575,804r4785,l9360,280r-4785,l4575,804xe" stroked="f">
              <v:path arrowok="t"/>
            </v:shape>
            <w10:wrap anchorx="page"/>
          </v:group>
        </w:pict>
      </w:r>
      <w:r w:rsidRPr="006221D5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position w:val="1"/>
          <w:sz w:val="22"/>
          <w:szCs w:val="22"/>
        </w:rPr>
        <w:t>NTERESTS</w:t>
      </w:r>
      <w:r w:rsidRPr="006221D5">
        <w:rPr>
          <w:rFonts w:asciiTheme="minorHAnsi" w:hAnsiTheme="minorHAnsi" w:cstheme="minorHAnsi"/>
          <w:b/>
          <w:position w:val="1"/>
          <w:sz w:val="22"/>
          <w:szCs w:val="22"/>
        </w:rPr>
        <w:t xml:space="preserve">:                       </w:t>
      </w:r>
      <w:r w:rsidRPr="006221D5">
        <w:rPr>
          <w:rFonts w:asciiTheme="minorHAnsi" w:hAnsiTheme="minorHAnsi" w:cstheme="minorHAnsi"/>
          <w:b/>
          <w:spacing w:val="19"/>
          <w:position w:val="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et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al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4F667CA1" w14:textId="77777777" w:rsidR="003B3126" w:rsidRPr="006221D5" w:rsidRDefault="005B49C0">
      <w:pPr>
        <w:spacing w:before="31"/>
        <w:ind w:left="3219" w:right="4390"/>
        <w:jc w:val="center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usi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c</w:t>
      </w:r>
    </w:p>
    <w:p w14:paraId="29C802A8" w14:textId="77777777" w:rsidR="003B3126" w:rsidRPr="006221D5" w:rsidRDefault="003B3126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91ABC85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B3126" w:rsidRPr="006221D5">
          <w:type w:val="continuous"/>
          <w:pgSz w:w="11900" w:h="16840"/>
          <w:pgMar w:top="2140" w:right="1680" w:bottom="280" w:left="1680" w:header="720" w:footer="720" w:gutter="0"/>
          <w:cols w:space="720"/>
        </w:sectPr>
      </w:pPr>
    </w:p>
    <w:p w14:paraId="11BF4430" w14:textId="77777777" w:rsidR="003B3126" w:rsidRPr="006221D5" w:rsidRDefault="005B49C0">
      <w:pPr>
        <w:spacing w:before="41" w:line="253" w:lineRule="auto"/>
        <w:ind w:left="884" w:right="-33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OTHE</w:t>
      </w:r>
      <w:r w:rsidRPr="006221D5">
        <w:rPr>
          <w:rFonts w:asciiTheme="minorHAnsi" w:hAnsiTheme="minorHAnsi" w:cstheme="minorHAnsi"/>
          <w:b/>
          <w:w w:val="103"/>
          <w:sz w:val="22"/>
          <w:szCs w:val="22"/>
        </w:rPr>
        <w:t xml:space="preserve">R </w:t>
      </w:r>
      <w:r w:rsidRPr="006221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NFOR</w:t>
      </w:r>
      <w:r w:rsidRPr="006221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AT</w:t>
      </w:r>
      <w:r w:rsidRPr="006221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ON</w:t>
      </w:r>
      <w:r w:rsidRPr="006221D5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71A7A14D" w14:textId="77777777" w:rsidR="003B3126" w:rsidRPr="006221D5" w:rsidRDefault="005B49C0">
      <w:pPr>
        <w:spacing w:before="41"/>
        <w:rPr>
          <w:rFonts w:asciiTheme="minorHAnsi" w:hAnsiTheme="minorHAnsi" w:cstheme="minorHAnsi"/>
          <w:sz w:val="22"/>
          <w:szCs w:val="22"/>
        </w:rPr>
        <w:sectPr w:rsidR="003B3126" w:rsidRPr="006221D5">
          <w:type w:val="continuous"/>
          <w:pgSz w:w="11900" w:h="16840"/>
          <w:pgMar w:top="2140" w:right="1680" w:bottom="280" w:left="1680" w:header="720" w:footer="720" w:gutter="0"/>
          <w:cols w:num="2" w:space="720" w:equalWidth="0">
            <w:col w:w="2438" w:space="457"/>
            <w:col w:w="5645"/>
          </w:cols>
        </w:sectPr>
      </w:pPr>
      <w:r w:rsidRPr="006221D5">
        <w:rPr>
          <w:rFonts w:asciiTheme="minorHAnsi" w:hAnsiTheme="minorHAnsi" w:cstheme="minorHAnsi"/>
          <w:sz w:val="22"/>
          <w:szCs w:val="22"/>
        </w:rPr>
        <w:br w:type="column"/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221D5">
        <w:rPr>
          <w:rFonts w:asciiTheme="minorHAnsi" w:hAnsiTheme="minorHAnsi" w:cstheme="minorHAnsi"/>
          <w:sz w:val="22"/>
          <w:szCs w:val="22"/>
        </w:rPr>
        <w:t>t</w:t>
      </w:r>
      <w:r w:rsidRPr="006221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oh</w:t>
      </w:r>
      <w:r w:rsidRPr="006221D5">
        <w:rPr>
          <w:rFonts w:asciiTheme="minorHAnsi" w:hAnsiTheme="minorHAnsi" w:cstheme="minorHAnsi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Ambu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221D5">
        <w:rPr>
          <w:rFonts w:asciiTheme="minorHAnsi" w:hAnsiTheme="minorHAnsi" w:cstheme="minorHAnsi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6221D5">
        <w:rPr>
          <w:rFonts w:asciiTheme="minorHAnsi" w:hAnsiTheme="minorHAnsi" w:cstheme="minorHAnsi"/>
          <w:sz w:val="22"/>
          <w:szCs w:val="22"/>
        </w:rPr>
        <w:t>t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ertificat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6E40C32" w14:textId="77777777" w:rsidR="003B3126" w:rsidRPr="006221D5" w:rsidRDefault="005B49C0">
      <w:pPr>
        <w:spacing w:before="86"/>
        <w:ind w:left="884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REF</w:t>
      </w:r>
      <w:r w:rsidRPr="006221D5">
        <w:rPr>
          <w:rFonts w:asciiTheme="minorHAnsi" w:hAnsiTheme="minorHAnsi" w:cstheme="minorHAnsi"/>
          <w:b/>
          <w:spacing w:val="2"/>
          <w:sz w:val="22"/>
          <w:szCs w:val="22"/>
        </w:rPr>
        <w:t>EREES</w:t>
      </w:r>
      <w:r w:rsidRPr="006221D5">
        <w:rPr>
          <w:rFonts w:asciiTheme="minorHAnsi" w:hAnsiTheme="minorHAnsi" w:cstheme="minorHAnsi"/>
          <w:b/>
          <w:sz w:val="22"/>
          <w:szCs w:val="22"/>
        </w:rPr>
        <w:t xml:space="preserve">:                 </w:t>
      </w:r>
      <w:r w:rsidRPr="006221D5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z w:val="22"/>
          <w:szCs w:val="22"/>
        </w:rPr>
        <w:t xml:space="preserve">R </w:t>
      </w:r>
      <w:r w:rsidRPr="006221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3"/>
          <w:w w:val="103"/>
          <w:sz w:val="22"/>
          <w:szCs w:val="22"/>
        </w:rPr>
        <w:t>W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illia</w:t>
      </w:r>
      <w:r w:rsidRPr="006221D5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35B4B281" w14:textId="77777777" w:rsidR="003B3126" w:rsidRPr="006221D5" w:rsidRDefault="005B49C0">
      <w:pPr>
        <w:spacing w:before="12"/>
        <w:ind w:left="2858" w:right="3494"/>
        <w:jc w:val="center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6221D5">
        <w:rPr>
          <w:rFonts w:asciiTheme="minorHAnsi" w:hAnsiTheme="minorHAnsi" w:cstheme="minorHAnsi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221D5">
        <w:rPr>
          <w:rFonts w:asciiTheme="minorHAnsi" w:hAnsiTheme="minorHAnsi" w:cstheme="minorHAnsi"/>
          <w:sz w:val="22"/>
          <w:szCs w:val="22"/>
        </w:rPr>
        <w:t>f</w:t>
      </w:r>
      <w:r w:rsidRPr="006221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Ho</w:t>
      </w:r>
      <w:r w:rsidRPr="006221D5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ono</w:t>
      </w:r>
      <w:r w:rsidRPr="006221D5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ic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7030DE9E" w14:textId="77777777" w:rsidR="003B3126" w:rsidRPr="006221D5" w:rsidRDefault="005B49C0">
      <w:pPr>
        <w:spacing w:before="12"/>
        <w:ind w:left="2858" w:right="4208"/>
        <w:jc w:val="center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6221D5">
        <w:rPr>
          <w:rFonts w:asciiTheme="minorHAnsi" w:hAnsiTheme="minorHAnsi" w:cstheme="minorHAnsi"/>
          <w:sz w:val="22"/>
          <w:szCs w:val="22"/>
        </w:rPr>
        <w:t>e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6221D5">
        <w:rPr>
          <w:rFonts w:asciiTheme="minorHAnsi" w:hAnsiTheme="minorHAnsi" w:cstheme="minorHAnsi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hool</w:t>
      </w:r>
    </w:p>
    <w:p w14:paraId="1DD958D9" w14:textId="77777777" w:rsidR="003B3126" w:rsidRPr="006221D5" w:rsidRDefault="005B49C0">
      <w:pPr>
        <w:spacing w:before="12"/>
        <w:ind w:left="2858" w:right="4772"/>
        <w:jc w:val="center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6221D5">
        <w:rPr>
          <w:rFonts w:asciiTheme="minorHAnsi" w:hAnsiTheme="minorHAnsi" w:cstheme="minorHAnsi"/>
          <w:sz w:val="22"/>
          <w:szCs w:val="22"/>
        </w:rPr>
        <w:t>k</w:t>
      </w:r>
      <w:r w:rsidRPr="006221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Ro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363243A4" w14:textId="77777777" w:rsidR="003B3126" w:rsidRPr="006221D5" w:rsidRDefault="005B49C0">
      <w:pPr>
        <w:spacing w:before="12"/>
        <w:ind w:left="2860" w:right="5268"/>
        <w:jc w:val="center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al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159B701" w14:textId="77777777" w:rsidR="003B3126" w:rsidRPr="006221D5" w:rsidRDefault="005B49C0">
      <w:pPr>
        <w:spacing w:before="16"/>
        <w:ind w:left="2860" w:right="4840"/>
        <w:jc w:val="center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pacing w:val="3"/>
          <w:sz w:val="22"/>
          <w:szCs w:val="22"/>
        </w:rPr>
        <w:lastRenderedPageBreak/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6221D5">
        <w:rPr>
          <w:rFonts w:asciiTheme="minorHAnsi" w:hAnsiTheme="minorHAnsi" w:cstheme="minorHAnsi"/>
          <w:sz w:val="22"/>
          <w:szCs w:val="22"/>
        </w:rPr>
        <w:t>1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2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29CE85B2" w14:textId="77777777" w:rsidR="003B3126" w:rsidRPr="006221D5" w:rsidRDefault="003B3126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72EBB974" w14:textId="77777777" w:rsidR="003B3126" w:rsidRPr="006221D5" w:rsidRDefault="005B49C0">
      <w:pPr>
        <w:spacing w:line="253" w:lineRule="auto"/>
        <w:ind w:left="2895" w:right="4304"/>
        <w:rPr>
          <w:rFonts w:asciiTheme="minorHAnsi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orga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 xml:space="preserve">n 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6221D5">
        <w:rPr>
          <w:rFonts w:asciiTheme="minorHAnsi" w:hAnsiTheme="minorHAnsi" w:cstheme="minorHAnsi"/>
          <w:sz w:val="22"/>
          <w:szCs w:val="22"/>
        </w:rPr>
        <w:t>r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ea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 xml:space="preserve">y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6221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tree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 xml:space="preserve">t 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icca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58369565" w14:textId="77777777" w:rsidR="003B3126" w:rsidRPr="006221D5" w:rsidRDefault="005B49C0">
      <w:pPr>
        <w:ind w:left="2860" w:right="4829"/>
        <w:jc w:val="center"/>
        <w:rPr>
          <w:rFonts w:asciiTheme="minorHAnsi" w:hAnsiTheme="minorHAnsi" w:cstheme="minorHAnsi"/>
          <w:sz w:val="22"/>
          <w:szCs w:val="22"/>
        </w:rPr>
        <w:sectPr w:rsidR="003B3126" w:rsidRPr="006221D5">
          <w:type w:val="continuous"/>
          <w:pgSz w:w="11900" w:h="16840"/>
          <w:pgMar w:top="2140" w:right="1680" w:bottom="280" w:left="1680" w:header="720" w:footer="720" w:gutter="0"/>
          <w:cols w:space="720"/>
        </w:sectPr>
      </w:pPr>
      <w:r w:rsidRPr="006221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221D5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6221D5">
        <w:rPr>
          <w:rFonts w:asciiTheme="minorHAnsi" w:hAnsiTheme="minorHAnsi" w:cstheme="minorHAnsi"/>
          <w:sz w:val="22"/>
          <w:szCs w:val="22"/>
        </w:rPr>
        <w:t>3</w:t>
      </w:r>
      <w:r w:rsidRPr="006221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hAnsiTheme="minorHAnsi" w:cstheme="minorHAnsi"/>
          <w:spacing w:val="1"/>
          <w:w w:val="103"/>
          <w:sz w:val="22"/>
          <w:szCs w:val="22"/>
        </w:rPr>
        <w:t>3</w:t>
      </w:r>
      <w:r w:rsidRPr="006221D5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6221D5">
        <w:rPr>
          <w:rFonts w:asciiTheme="minorHAnsi" w:hAnsiTheme="minorHAnsi" w:cstheme="minorHAnsi"/>
          <w:w w:val="103"/>
          <w:sz w:val="22"/>
          <w:szCs w:val="22"/>
        </w:rPr>
        <w:t>P</w:t>
      </w:r>
    </w:p>
    <w:p w14:paraId="410E2014" w14:textId="77777777" w:rsidR="003B3126" w:rsidRPr="006221D5" w:rsidRDefault="003B3126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5F177AE" w14:textId="77777777" w:rsidR="003B3126" w:rsidRPr="006221D5" w:rsidRDefault="005B49C0">
      <w:pPr>
        <w:spacing w:before="44"/>
        <w:ind w:left="88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b/>
          <w:sz w:val="22"/>
          <w:szCs w:val="22"/>
        </w:rPr>
        <w:t xml:space="preserve">:                   </w:t>
      </w:r>
      <w:r w:rsidRPr="006221D5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P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el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l</w:t>
      </w:r>
    </w:p>
    <w:p w14:paraId="2B8934F0" w14:textId="77777777" w:rsidR="003B3126" w:rsidRPr="006221D5" w:rsidRDefault="003B3126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49C0B626" w14:textId="77777777" w:rsidR="003B3126" w:rsidRPr="006221D5" w:rsidRDefault="005B49C0">
      <w:pPr>
        <w:ind w:left="88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ress</w:t>
      </w:r>
      <w:r w:rsidRPr="006221D5">
        <w:rPr>
          <w:rFonts w:asciiTheme="minorHAnsi" w:eastAsia="Arial" w:hAnsiTheme="minorHAnsi" w:cstheme="minorHAnsi"/>
          <w:b/>
          <w:sz w:val="22"/>
          <w:szCs w:val="22"/>
        </w:rPr>
        <w:t xml:space="preserve">:               </w:t>
      </w:r>
      <w:r w:rsidRPr="006221D5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6221D5">
        <w:rPr>
          <w:rFonts w:asciiTheme="minorHAnsi" w:eastAsia="Arial" w:hAnsiTheme="minorHAnsi" w:cstheme="minorHAnsi"/>
          <w:sz w:val="22"/>
          <w:szCs w:val="22"/>
        </w:rPr>
        <w:t>6</w:t>
      </w:r>
      <w:r w:rsidRPr="006221D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eorg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reet</w:t>
      </w:r>
      <w:r w:rsidRPr="006221D5">
        <w:rPr>
          <w:rFonts w:asciiTheme="minorHAnsi" w:eastAsia="Arial" w:hAnsiTheme="minorHAnsi" w:cstheme="minorHAnsi"/>
          <w:sz w:val="22"/>
          <w:szCs w:val="22"/>
        </w:rPr>
        <w:t>,</w:t>
      </w:r>
      <w:r w:rsidRPr="006221D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Longs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ght</w:t>
      </w:r>
      <w:r w:rsidRPr="006221D5">
        <w:rPr>
          <w:rFonts w:asciiTheme="minorHAnsi" w:eastAsia="Arial" w:hAnsiTheme="minorHAnsi" w:cstheme="minorHAnsi"/>
          <w:sz w:val="22"/>
          <w:szCs w:val="22"/>
        </w:rPr>
        <w:t>,</w:t>
      </w:r>
      <w:r w:rsidRPr="006221D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ancheste</w:t>
      </w:r>
      <w:r w:rsidRPr="006221D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221D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221D5">
        <w:rPr>
          <w:rFonts w:asciiTheme="minorHAnsi" w:eastAsia="Arial" w:hAnsiTheme="minorHAnsi" w:cstheme="minorHAnsi"/>
          <w:sz w:val="22"/>
          <w:szCs w:val="22"/>
        </w:rPr>
        <w:t>4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8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H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L</w:t>
      </w:r>
    </w:p>
    <w:p w14:paraId="0118BD47" w14:textId="77777777" w:rsidR="003B3126" w:rsidRPr="006221D5" w:rsidRDefault="003B3126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2D220EBB" w14:textId="77777777" w:rsidR="003B3126" w:rsidRPr="006221D5" w:rsidRDefault="005B49C0">
      <w:pPr>
        <w:ind w:left="88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elephone</w:t>
      </w:r>
      <w:r w:rsidRPr="006221D5">
        <w:rPr>
          <w:rFonts w:asciiTheme="minorHAnsi" w:eastAsia="Arial" w:hAnsiTheme="minorHAnsi" w:cstheme="minorHAnsi"/>
          <w:b/>
          <w:sz w:val="22"/>
          <w:szCs w:val="22"/>
        </w:rPr>
        <w:t xml:space="preserve">:           </w:t>
      </w:r>
      <w:r w:rsidRPr="006221D5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077</w:t>
      </w:r>
      <w:r w:rsidRPr="006221D5">
        <w:rPr>
          <w:rFonts w:asciiTheme="minorHAnsi" w:eastAsia="Arial" w:hAnsiTheme="minorHAnsi" w:cstheme="minorHAnsi"/>
          <w:sz w:val="22"/>
          <w:szCs w:val="22"/>
        </w:rPr>
        <w:t>7</w:t>
      </w:r>
      <w:r w:rsidRPr="006221D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1234567</w:t>
      </w:r>
    </w:p>
    <w:p w14:paraId="0E9BEFC8" w14:textId="77777777" w:rsidR="003B3126" w:rsidRPr="006221D5" w:rsidRDefault="003B3126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F4A9474" w14:textId="77777777" w:rsidR="003B3126" w:rsidRPr="006221D5" w:rsidRDefault="005B49C0">
      <w:pPr>
        <w:ind w:left="88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6221D5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ail</w:t>
      </w:r>
      <w:r w:rsidRPr="006221D5">
        <w:rPr>
          <w:rFonts w:asciiTheme="minorHAnsi" w:eastAsia="Arial" w:hAnsiTheme="minorHAnsi" w:cstheme="minorHAnsi"/>
          <w:b/>
          <w:sz w:val="22"/>
          <w:szCs w:val="22"/>
        </w:rPr>
        <w:t xml:space="preserve">:                  </w:t>
      </w:r>
      <w:r w:rsidRPr="006221D5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hyperlink r:id="rId9">
        <w:r w:rsidRPr="006221D5">
          <w:rPr>
            <w:rFonts w:asciiTheme="minorHAnsi" w:eastAsia="Arial" w:hAnsiTheme="minorHAnsi" w:cstheme="minorHAnsi"/>
            <w:spacing w:val="2"/>
            <w:w w:val="104"/>
            <w:sz w:val="22"/>
            <w:szCs w:val="22"/>
          </w:rPr>
          <w:t>B</w:t>
        </w:r>
        <w:r w:rsidRPr="006221D5">
          <w:rPr>
            <w:rFonts w:asciiTheme="minorHAnsi" w:eastAsia="Arial" w:hAnsiTheme="minorHAnsi" w:cstheme="minorHAnsi"/>
            <w:spacing w:val="1"/>
            <w:w w:val="104"/>
            <w:sz w:val="22"/>
            <w:szCs w:val="22"/>
          </w:rPr>
          <w:t>po</w:t>
        </w:r>
        <w:r w:rsidRPr="006221D5">
          <w:rPr>
            <w:rFonts w:asciiTheme="minorHAnsi" w:eastAsia="Arial" w:hAnsiTheme="minorHAnsi" w:cstheme="minorHAnsi"/>
            <w:spacing w:val="2"/>
            <w:w w:val="104"/>
            <w:sz w:val="22"/>
            <w:szCs w:val="22"/>
          </w:rPr>
          <w:t>w</w:t>
        </w:r>
        <w:r w:rsidRPr="006221D5">
          <w:rPr>
            <w:rFonts w:asciiTheme="minorHAnsi" w:eastAsia="Arial" w:hAnsiTheme="minorHAnsi" w:cstheme="minorHAnsi"/>
            <w:spacing w:val="1"/>
            <w:w w:val="104"/>
            <w:sz w:val="22"/>
            <w:szCs w:val="22"/>
          </w:rPr>
          <w:t>ell</w:t>
        </w:r>
        <w:r w:rsidRPr="006221D5">
          <w:rPr>
            <w:rFonts w:asciiTheme="minorHAnsi" w:eastAsia="Arial" w:hAnsiTheme="minorHAnsi" w:cstheme="minorHAnsi"/>
            <w:spacing w:val="2"/>
            <w:w w:val="104"/>
            <w:sz w:val="22"/>
            <w:szCs w:val="22"/>
          </w:rPr>
          <w:t>@</w:t>
        </w:r>
        <w:r w:rsidRPr="006221D5">
          <w:rPr>
            <w:rFonts w:asciiTheme="minorHAnsi" w:eastAsia="Arial" w:hAnsiTheme="minorHAnsi" w:cstheme="minorHAnsi"/>
            <w:spacing w:val="1"/>
            <w:w w:val="104"/>
            <w:sz w:val="22"/>
            <w:szCs w:val="22"/>
          </w:rPr>
          <w:t>surfnet.co</w:t>
        </w:r>
        <w:r w:rsidRPr="006221D5">
          <w:rPr>
            <w:rFonts w:asciiTheme="minorHAnsi" w:eastAsia="Arial" w:hAnsiTheme="minorHAnsi" w:cstheme="minorHAnsi"/>
            <w:w w:val="104"/>
            <w:sz w:val="22"/>
            <w:szCs w:val="22"/>
          </w:rPr>
          <w:t>m</w:t>
        </w:r>
      </w:hyperlink>
    </w:p>
    <w:p w14:paraId="3B2DD83B" w14:textId="77777777" w:rsidR="003B3126" w:rsidRPr="006221D5" w:rsidRDefault="005B49C0">
      <w:pPr>
        <w:spacing w:before="97"/>
        <w:ind w:left="88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at</w:t>
      </w:r>
      <w:r w:rsidRPr="006221D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221D5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birth</w:t>
      </w:r>
      <w:r w:rsidRPr="006221D5">
        <w:rPr>
          <w:rFonts w:asciiTheme="minorHAnsi" w:eastAsia="Arial" w:hAnsiTheme="minorHAnsi" w:cstheme="minorHAnsi"/>
          <w:b/>
          <w:sz w:val="22"/>
          <w:szCs w:val="22"/>
        </w:rPr>
        <w:t xml:space="preserve">:        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6221D5">
        <w:rPr>
          <w:rFonts w:asciiTheme="minorHAnsi" w:eastAsia="Arial" w:hAnsiTheme="minorHAnsi" w:cstheme="minorHAnsi"/>
          <w:sz w:val="22"/>
          <w:szCs w:val="22"/>
        </w:rPr>
        <w:t>2</w:t>
      </w:r>
      <w:r w:rsidRPr="006221D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Februar</w:t>
      </w:r>
      <w:r w:rsidRPr="006221D5">
        <w:rPr>
          <w:rFonts w:asciiTheme="minorHAnsi" w:eastAsia="Arial" w:hAnsiTheme="minorHAnsi" w:cstheme="minorHAnsi"/>
          <w:sz w:val="22"/>
          <w:szCs w:val="22"/>
        </w:rPr>
        <w:t>y</w:t>
      </w:r>
      <w:r w:rsidRPr="006221D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1985</w:t>
      </w:r>
    </w:p>
    <w:p w14:paraId="68CD2676" w14:textId="77777777" w:rsidR="003B3126" w:rsidRPr="006221D5" w:rsidRDefault="003B3126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14968EA" w14:textId="77777777" w:rsidR="003B3126" w:rsidRPr="006221D5" w:rsidRDefault="005B49C0">
      <w:pPr>
        <w:ind w:left="893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0C268649">
          <v:group id="_x0000_s1063" style="position:absolute;left:0;text-align:left;margin-left:124.9pt;margin-top:-4.7pt;width:346.4pt;height:18.6pt;z-index:-251660800;mso-position-horizontal-relative:page" coordorigin="2498,-94" coordsize="6928,372">
            <v:shape id="_x0000_s1071" style="position:absolute;left:2535;top:-59;width:6854;height:0" coordorigin="2535,-59" coordsize="6854,0" path="m2535,-59r6854,e" filled="f" strokecolor="#a3a3a3" strokeweight=".82pt">
              <v:path arrowok="t"/>
            </v:shape>
            <v:shape id="_x0000_s1070" style="position:absolute;left:2525;top:-69;width:6874;height:0" coordorigin="2525,-69" coordsize="6874,0" path="m2525,-69r6874,e" filled="f" strokecolor="white" strokeweight=".34pt">
              <v:path arrowok="t"/>
            </v:shape>
            <v:shape id="_x0000_s1069" style="position:absolute;left:2520;top:-30;width:6883;height:0" coordorigin="2520,-30" coordsize="6883,0" path="m2520,-30r6884,e" filled="f" strokecolor="white" strokeweight="2.26pt">
              <v:path arrowok="t"/>
            </v:shape>
            <v:shape id="_x0000_s1068" style="position:absolute;left:2523;top:-66;width:0;height:336" coordorigin="2523,-66" coordsize="0,336" path="m2523,-66r,336e" filled="f" strokecolor="#a3a3a3" strokeweight=".82pt">
              <v:path arrowok="t"/>
            </v:shape>
            <v:shape id="_x0000_s1067" style="position:absolute;left:9399;top:-85;width:0;height:322" coordorigin="9399,-85" coordsize="0,322" path="m9399,-85r,321e" filled="f" strokecolor="white" strokeweight=".82pt">
              <v:path arrowok="t"/>
            </v:shape>
            <v:shape id="_x0000_s1066" style="position:absolute;left:2522;top:-9;width:0;height:264" coordorigin="2522,-9" coordsize="0,264" path="m2522,-9r,264e" filled="f" strokecolor="white" strokeweight=".82pt">
              <v:path arrowok="t"/>
            </v:shape>
            <v:shape id="_x0000_s1065" style="position:absolute;left:2525;top:263;width:6874;height:0" coordorigin="2525,263" coordsize="6874,0" path="m2525,263r6874,e" filled="f" strokecolor="#a3a3a3" strokeweight=".82pt">
              <v:path arrowok="t"/>
            </v:shape>
            <v:shape id="_x0000_s1064" style="position:absolute;left:9405;top:-66;width:0;height:336" coordorigin="9405,-66" coordsize="0,336" path="m9405,-66r,336e" filled="f" strokecolor="#a3a3a3" strokeweight=".82pt">
              <v:path arrowok="t"/>
            </v:shape>
            <w10:wrap anchorx="page"/>
          </v:group>
        </w:pict>
      </w:r>
      <w:r w:rsidRPr="006221D5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6221D5">
        <w:rPr>
          <w:rFonts w:asciiTheme="minorHAnsi" w:eastAsia="Arial" w:hAnsiTheme="minorHAnsi" w:cstheme="minorHAnsi"/>
          <w:b/>
          <w:spacing w:val="1"/>
          <w:sz w:val="22"/>
          <w:szCs w:val="22"/>
        </w:rPr>
        <w:t>ersona</w:t>
      </w:r>
      <w:r w:rsidRPr="006221D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221D5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P</w:t>
      </w:r>
      <w:r w:rsidRPr="006221D5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rofil</w:t>
      </w:r>
      <w:r w:rsidRPr="006221D5">
        <w:rPr>
          <w:rFonts w:asciiTheme="minorHAnsi" w:eastAsia="Arial" w:hAnsiTheme="minorHAnsi" w:cstheme="minorHAnsi"/>
          <w:b/>
          <w:w w:val="104"/>
          <w:sz w:val="22"/>
          <w:szCs w:val="22"/>
        </w:rPr>
        <w:t>e</w:t>
      </w:r>
    </w:p>
    <w:p w14:paraId="184AB001" w14:textId="77777777" w:rsidR="003B3126" w:rsidRPr="006221D5" w:rsidRDefault="003B3126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44EC56C" w14:textId="77777777" w:rsidR="003B3126" w:rsidRPr="006221D5" w:rsidRDefault="005B49C0">
      <w:pPr>
        <w:tabs>
          <w:tab w:val="left" w:pos="1600"/>
        </w:tabs>
        <w:spacing w:line="251" w:lineRule="auto"/>
        <w:ind w:left="1604" w:right="1034" w:hanging="360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3CFA4D5A">
          <v:group id="_x0000_s1061" style="position:absolute;left:0;text-align:left;margin-left:128.2pt;margin-top:11.05pt;width:339.85pt;height:10.3pt;z-index:-251659776;mso-position-horizontal-relative:page" coordorigin="2564,221" coordsize="6797,206">
            <v:shape id="_x0000_s1062" style="position:absolute;left:2564;top:221;width:6797;height:206" coordorigin="2564,221" coordsize="6797,206" path="m2564,427r6796,l9360,221r-6796,l2564,427xe" stroked="f">
              <v:path arrowok="t"/>
            </v:shape>
            <w10:wrap anchorx="page"/>
          </v:group>
        </w:pic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221D5">
        <w:rPr>
          <w:rFonts w:asciiTheme="minorHAnsi" w:hAnsiTheme="minorHAnsi" w:cstheme="minorHAnsi"/>
          <w:sz w:val="22"/>
          <w:szCs w:val="22"/>
        </w:rPr>
        <w:tab/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youn</w:t>
      </w:r>
      <w:r w:rsidRPr="006221D5">
        <w:rPr>
          <w:rFonts w:asciiTheme="minorHAnsi" w:eastAsia="Arial" w:hAnsiTheme="minorHAnsi" w:cstheme="minorHAnsi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energeti</w:t>
      </w:r>
      <w:r w:rsidRPr="006221D5">
        <w:rPr>
          <w:rFonts w:asciiTheme="minorHAnsi" w:eastAsia="Arial" w:hAnsiTheme="minorHAnsi" w:cstheme="minorHAnsi"/>
          <w:sz w:val="22"/>
          <w:szCs w:val="22"/>
        </w:rPr>
        <w:t>c</w:t>
      </w:r>
      <w:r w:rsidRPr="006221D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sale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assistan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221D5">
        <w:rPr>
          <w:rFonts w:asciiTheme="minorHAnsi" w:eastAsia="Arial" w:hAnsiTheme="minorHAnsi" w:cstheme="minorHAnsi"/>
          <w:sz w:val="22"/>
          <w:szCs w:val="22"/>
        </w:rPr>
        <w:t>h</w:t>
      </w:r>
      <w:r w:rsidRPr="006221D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year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experienc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large</w:t>
      </w:r>
      <w:r w:rsidRPr="006221D5">
        <w:rPr>
          <w:rFonts w:asciiTheme="minorHAnsi" w:eastAsia="Arial" w:hAnsiTheme="minorHAnsi" w:cstheme="minorHAnsi"/>
          <w:sz w:val="22"/>
          <w:szCs w:val="22"/>
        </w:rPr>
        <w:t>,</w:t>
      </w:r>
      <w:r w:rsidRPr="006221D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pute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retai</w:t>
      </w:r>
      <w:r w:rsidRPr="006221D5">
        <w:rPr>
          <w:rFonts w:asciiTheme="minorHAnsi" w:eastAsia="Arial" w:hAnsiTheme="minorHAnsi" w:cstheme="minorHAnsi"/>
          <w:sz w:val="22"/>
          <w:szCs w:val="22"/>
        </w:rPr>
        <w:t>l</w:t>
      </w:r>
      <w:r w:rsidRPr="006221D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store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5CF87668" w14:textId="77777777" w:rsidR="003B3126" w:rsidRPr="006221D5" w:rsidRDefault="005B49C0">
      <w:pPr>
        <w:tabs>
          <w:tab w:val="left" w:pos="1600"/>
        </w:tabs>
        <w:spacing w:before="12" w:line="252" w:lineRule="auto"/>
        <w:ind w:left="1604" w:right="1165" w:hanging="360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69763D53">
          <v:group id="_x0000_s1059" style="position:absolute;left:0;text-align:left;margin-left:128.2pt;margin-top:11.65pt;width:339.85pt;height:10.3pt;z-index:-251658752;mso-position-horizontal-relative:page" coordorigin="2564,233" coordsize="6797,206">
            <v:shape id="_x0000_s1060" style="position:absolute;left:2564;top:233;width:6797;height:206" coordorigin="2564,233" coordsize="6797,206" path="m2564,439r6796,l9360,233r-6796,l2564,439xe" stroked="f">
              <v:path arrowok="t"/>
            </v:shape>
            <w10:wrap anchorx="page"/>
          </v:group>
        </w:pic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221D5">
        <w:rPr>
          <w:rFonts w:asciiTheme="minorHAnsi" w:hAnsiTheme="minorHAnsi" w:cstheme="minorHAnsi"/>
          <w:sz w:val="22"/>
          <w:szCs w:val="22"/>
        </w:rPr>
        <w:tab/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effectiv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unicato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221D5">
        <w:rPr>
          <w:rFonts w:asciiTheme="minorHAnsi" w:eastAsia="Arial" w:hAnsiTheme="minorHAnsi" w:cstheme="minorHAnsi"/>
          <w:sz w:val="22"/>
          <w:szCs w:val="22"/>
        </w:rPr>
        <w:t>h</w:t>
      </w:r>
      <w:r w:rsidRPr="006221D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stron</w:t>
      </w:r>
      <w:r w:rsidRPr="006221D5">
        <w:rPr>
          <w:rFonts w:asciiTheme="minorHAnsi" w:eastAsia="Arial" w:hAnsiTheme="minorHAnsi" w:cstheme="minorHAnsi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custo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car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skill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an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 xml:space="preserve">a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successfu</w:t>
      </w:r>
      <w:r w:rsidRPr="006221D5">
        <w:rPr>
          <w:rFonts w:asciiTheme="minorHAnsi" w:eastAsia="Arial" w:hAnsiTheme="minorHAnsi" w:cstheme="minorHAnsi"/>
          <w:sz w:val="22"/>
          <w:szCs w:val="22"/>
        </w:rPr>
        <w:t>l</w:t>
      </w:r>
      <w:r w:rsidRPr="006221D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6221D5">
        <w:rPr>
          <w:rFonts w:asciiTheme="minorHAnsi" w:eastAsia="Arial" w:hAnsiTheme="minorHAnsi" w:cstheme="minorHAnsi"/>
          <w:sz w:val="22"/>
          <w:szCs w:val="22"/>
        </w:rPr>
        <w:t>l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record</w:t>
      </w:r>
      <w:r w:rsidRPr="006221D5">
        <w:rPr>
          <w:rFonts w:asciiTheme="minorHAnsi" w:eastAsia="Arial" w:hAnsiTheme="minorHAnsi" w:cstheme="minorHAnsi"/>
          <w:sz w:val="22"/>
          <w:szCs w:val="22"/>
        </w:rPr>
        <w:t>.</w:t>
      </w:r>
      <w:r w:rsidRPr="006221D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pas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year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c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regiona</w:t>
      </w:r>
      <w:r w:rsidRPr="006221D5">
        <w:rPr>
          <w:rFonts w:asciiTheme="minorHAnsi" w:eastAsia="Arial" w:hAnsiTheme="minorHAnsi" w:cstheme="minorHAnsi"/>
          <w:sz w:val="22"/>
          <w:szCs w:val="22"/>
        </w:rPr>
        <w:t>l</w:t>
      </w:r>
      <w:r w:rsidRPr="006221D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‘sale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assist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z w:val="22"/>
          <w:szCs w:val="22"/>
        </w:rPr>
        <w:t>f</w:t>
      </w:r>
      <w:r w:rsidRPr="006221D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onth</w:t>
      </w:r>
      <w:r w:rsidRPr="006221D5">
        <w:rPr>
          <w:rFonts w:asciiTheme="minorHAnsi" w:eastAsia="Arial" w:hAnsiTheme="minorHAnsi" w:cstheme="minorHAnsi"/>
          <w:sz w:val="22"/>
          <w:szCs w:val="22"/>
        </w:rPr>
        <w:t>’</w:t>
      </w:r>
      <w:r w:rsidRPr="006221D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exceedin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sale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target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rece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pos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custo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feedback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42E35A22" w14:textId="77777777" w:rsidR="003B3126" w:rsidRPr="006221D5" w:rsidRDefault="005B49C0">
      <w:pPr>
        <w:tabs>
          <w:tab w:val="left" w:pos="1600"/>
        </w:tabs>
        <w:spacing w:before="11" w:line="251" w:lineRule="auto"/>
        <w:ind w:left="1604" w:right="883" w:hanging="360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781B8BDD">
          <v:group id="_x0000_s1057" style="position:absolute;left:0;text-align:left;margin-left:128.2pt;margin-top:11.6pt;width:339.85pt;height:10.3pt;z-index:-251657728;mso-position-horizontal-relative:page" coordorigin="2564,232" coordsize="6797,206">
            <v:shape id="_x0000_s1058" style="position:absolute;left:2564;top:232;width:6797;height:206" coordorigin="2564,232" coordsize="6797,206" path="m2564,438r6796,l9360,232r-6796,l2564,438xe" stroked="f">
              <v:path arrowok="t"/>
            </v:shape>
            <w10:wrap anchorx="page"/>
          </v:group>
        </w:pic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221D5">
        <w:rPr>
          <w:rFonts w:asciiTheme="minorHAnsi" w:hAnsiTheme="minorHAnsi" w:cstheme="minorHAnsi"/>
          <w:sz w:val="22"/>
          <w:szCs w:val="22"/>
        </w:rPr>
        <w:tab/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excellen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kno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ledg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z w:val="22"/>
          <w:szCs w:val="22"/>
        </w:rPr>
        <w:t>f</w:t>
      </w:r>
      <w:r w:rsidRPr="006221D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curren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entertain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soft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ar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particularly</w:t>
      </w:r>
      <w:r w:rsidRPr="006221D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pute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ga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es.</w:t>
      </w:r>
    </w:p>
    <w:p w14:paraId="2705A8D7" w14:textId="77777777" w:rsidR="003B3126" w:rsidRPr="006221D5" w:rsidRDefault="005B49C0">
      <w:pPr>
        <w:tabs>
          <w:tab w:val="left" w:pos="1600"/>
        </w:tabs>
        <w:spacing w:before="12" w:line="252" w:lineRule="auto"/>
        <w:ind w:left="1604" w:right="1034" w:hanging="360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53D1A102">
          <v:group id="_x0000_s1055" style="position:absolute;left:0;text-align:left;margin-left:128.2pt;margin-top:11.65pt;width:339.85pt;height:10.3pt;z-index:-251656704;mso-position-horizontal-relative:page" coordorigin="2564,233" coordsize="6797,206">
            <v:shape id="_x0000_s1056" style="position:absolute;left:2564;top:233;width:6797;height:206" coordorigin="2564,233" coordsize="6797,206" path="m2564,439r6796,l9360,233r-6796,l2564,439xe" stroked="f">
              <v:path arrowok="t"/>
            </v:shape>
            <w10:wrap anchorx="page"/>
          </v:group>
        </w:pic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221D5">
        <w:rPr>
          <w:rFonts w:asciiTheme="minorHAnsi" w:hAnsiTheme="minorHAnsi" w:cstheme="minorHAnsi"/>
          <w:sz w:val="22"/>
          <w:szCs w:val="22"/>
        </w:rPr>
        <w:tab/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las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221D5">
        <w:rPr>
          <w:rFonts w:asciiTheme="minorHAnsi" w:eastAsia="Arial" w:hAnsiTheme="minorHAnsi" w:cstheme="minorHAnsi"/>
          <w:sz w:val="22"/>
          <w:szCs w:val="22"/>
        </w:rPr>
        <w:t>x</w:t>
      </w:r>
      <w:r w:rsidRPr="006221D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onth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bee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actin</w:t>
      </w:r>
      <w:r w:rsidRPr="006221D5">
        <w:rPr>
          <w:rFonts w:asciiTheme="minorHAnsi" w:eastAsia="Arial" w:hAnsiTheme="minorHAnsi" w:cstheme="minorHAnsi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tea</w:t>
      </w:r>
      <w:r w:rsidRPr="006221D5">
        <w:rPr>
          <w:rFonts w:asciiTheme="minorHAnsi" w:eastAsia="Arial" w:hAnsiTheme="minorHAnsi" w:cstheme="minorHAnsi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co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 xml:space="preserve">puter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soft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sect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6221D5">
        <w:rPr>
          <w:rFonts w:asciiTheme="minorHAnsi" w:eastAsia="Arial" w:hAnsiTheme="minorHAnsi" w:cstheme="minorHAnsi"/>
          <w:sz w:val="22"/>
          <w:szCs w:val="22"/>
        </w:rPr>
        <w:t>,</w:t>
      </w:r>
      <w:r w:rsidRPr="006221D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respons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221D5">
        <w:rPr>
          <w:rFonts w:asciiTheme="minorHAnsi" w:eastAsia="Arial" w:hAnsiTheme="minorHAnsi" w:cstheme="minorHAnsi"/>
          <w:sz w:val="22"/>
          <w:szCs w:val="22"/>
        </w:rPr>
        <w:t>le</w:t>
      </w:r>
      <w:r w:rsidRPr="006221D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organ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superv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 xml:space="preserve">the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6221D5">
        <w:rPr>
          <w:rFonts w:asciiTheme="minorHAnsi" w:eastAsia="Arial" w:hAnsiTheme="minorHAnsi" w:cstheme="minorHAnsi"/>
          <w:sz w:val="22"/>
          <w:szCs w:val="22"/>
        </w:rPr>
        <w:t>k</w:t>
      </w:r>
      <w:r w:rsidRPr="006221D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z w:val="22"/>
          <w:szCs w:val="22"/>
        </w:rPr>
        <w:t>f</w:t>
      </w:r>
      <w:r w:rsidRPr="006221D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par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-ti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ber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z w:val="22"/>
          <w:szCs w:val="22"/>
        </w:rPr>
        <w:t>f</w:t>
      </w:r>
      <w:r w:rsidRPr="006221D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staf</w:t>
      </w:r>
      <w:r w:rsidRPr="006221D5">
        <w:rPr>
          <w:rFonts w:asciiTheme="minorHAnsi" w:eastAsia="Arial" w:hAnsiTheme="minorHAnsi" w:cstheme="minorHAnsi"/>
          <w:sz w:val="22"/>
          <w:szCs w:val="22"/>
        </w:rPr>
        <w:t>f</w:t>
      </w:r>
      <w:r w:rsidRPr="006221D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trainee</w:t>
      </w:r>
      <w:r w:rsidRPr="006221D5">
        <w:rPr>
          <w:rFonts w:asciiTheme="minorHAnsi" w:eastAsia="Arial" w:hAnsiTheme="minorHAnsi" w:cstheme="minorHAnsi"/>
          <w:sz w:val="22"/>
          <w:szCs w:val="22"/>
        </w:rPr>
        <w:t>.</w:t>
      </w:r>
      <w:r w:rsidRPr="006221D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urin</w:t>
      </w:r>
      <w:r w:rsidRPr="006221D5">
        <w:rPr>
          <w:rFonts w:asciiTheme="minorHAnsi" w:eastAsia="Arial" w:hAnsiTheme="minorHAnsi" w:cstheme="minorHAnsi"/>
          <w:sz w:val="22"/>
          <w:szCs w:val="22"/>
        </w:rPr>
        <w:t>g</w:t>
      </w:r>
      <w:r w:rsidRPr="006221D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thi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perio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sectio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increase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sale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221D5">
        <w:rPr>
          <w:rFonts w:asciiTheme="minorHAnsi" w:eastAsia="Arial" w:hAnsiTheme="minorHAnsi" w:cstheme="minorHAnsi"/>
          <w:sz w:val="22"/>
          <w:szCs w:val="22"/>
        </w:rPr>
        <w:t>y</w:t>
      </w:r>
      <w:r w:rsidRPr="006221D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thirt</w:t>
      </w:r>
      <w:r w:rsidRPr="006221D5">
        <w:rPr>
          <w:rFonts w:asciiTheme="minorHAnsi" w:eastAsia="Arial" w:hAnsiTheme="minorHAnsi" w:cstheme="minorHAnsi"/>
          <w:sz w:val="22"/>
          <w:szCs w:val="22"/>
        </w:rPr>
        <w:t>y</w:t>
      </w:r>
      <w:r w:rsidRPr="006221D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cent.</w:t>
      </w:r>
    </w:p>
    <w:p w14:paraId="1F2AF575" w14:textId="77777777" w:rsidR="003B3126" w:rsidRPr="006221D5" w:rsidRDefault="003B3126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E174991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6E2520" w14:textId="77777777" w:rsidR="003B3126" w:rsidRPr="006221D5" w:rsidRDefault="005B49C0">
      <w:pPr>
        <w:ind w:left="893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2C1AB028">
          <v:group id="_x0000_s1046" style="position:absolute;left:0;text-align:left;margin-left:124.9pt;margin-top:-4.45pt;width:346.4pt;height:18.6pt;z-index:-251655680;mso-position-horizontal-relative:page" coordorigin="2498,-89" coordsize="6928,372">
            <v:shape id="_x0000_s1054" style="position:absolute;left:2535;top:-54;width:6854;height:0" coordorigin="2535,-54" coordsize="6854,0" path="m2535,-54r6854,e" filled="f" strokecolor="#a3a3a3" strokeweight=".82pt">
              <v:path arrowok="t"/>
            </v:shape>
            <v:shape id="_x0000_s1053" style="position:absolute;left:2525;top:-64;width:6874;height:0" coordorigin="2525,-64" coordsize="6874,0" path="m2525,-64r6874,e" filled="f" strokecolor="white" strokeweight=".34pt">
              <v:path arrowok="t"/>
            </v:shape>
            <v:shape id="_x0000_s1052" style="position:absolute;left:2520;top:-25;width:6883;height:0" coordorigin="2520,-25" coordsize="6883,0" path="m2520,-25r6884,e" filled="f" strokecolor="white" strokeweight="2.26pt">
              <v:path arrowok="t"/>
            </v:shape>
            <v:shape id="_x0000_s1051" style="position:absolute;left:2523;top:-61;width:0;height:336" coordorigin="2523,-61" coordsize="0,336" path="m2523,-61r,336e" filled="f" strokecolor="#a3a3a3" strokeweight=".82pt">
              <v:path arrowok="t"/>
            </v:shape>
            <v:shape id="_x0000_s1050" style="position:absolute;left:9399;top:-81;width:0;height:322" coordorigin="9399,-81" coordsize="0,322" path="m9399,-81r,322e" filled="f" strokecolor="white" strokeweight=".82pt">
              <v:path arrowok="t"/>
            </v:shape>
            <v:shape id="_x0000_s1049" style="position:absolute;left:2522;top:-4;width:0;height:264" coordorigin="2522,-4" coordsize="0,264" path="m2522,-4r,264e" filled="f" strokecolor="white" strokeweight=".82pt">
              <v:path arrowok="t"/>
            </v:shape>
            <v:shape id="_x0000_s1048" style="position:absolute;left:2525;top:267;width:6874;height:0" coordorigin="2525,267" coordsize="6874,0" path="m2525,267r6874,e" filled="f" strokecolor="#a3a3a3" strokeweight=".82pt">
              <v:path arrowok="t"/>
            </v:shape>
            <v:shape id="_x0000_s1047" style="position:absolute;left:9405;top:-61;width:0;height:336" coordorigin="9405,-61" coordsize="0,336" path="m9405,-61r,336e" filled="f" strokecolor="#a3a3a3" strokeweight=".82pt">
              <v:path arrowok="t"/>
            </v:shape>
            <w10:wrap anchorx="page"/>
          </v:group>
        </w:pict>
      </w:r>
      <w:r w:rsidRPr="006221D5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Qu</w:t>
      </w:r>
      <w:r w:rsidRPr="006221D5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alificati</w:t>
      </w:r>
      <w:r w:rsidRPr="006221D5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on</w:t>
      </w:r>
      <w:r w:rsidRPr="006221D5">
        <w:rPr>
          <w:rFonts w:asciiTheme="minorHAnsi" w:eastAsia="Arial" w:hAnsiTheme="minorHAnsi" w:cstheme="minorHAnsi"/>
          <w:b/>
          <w:w w:val="104"/>
          <w:sz w:val="22"/>
          <w:szCs w:val="22"/>
        </w:rPr>
        <w:t>s</w:t>
      </w:r>
    </w:p>
    <w:p w14:paraId="12933A95" w14:textId="77777777" w:rsidR="003B3126" w:rsidRPr="006221D5" w:rsidRDefault="003B3126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53B26A5" w14:textId="77777777" w:rsidR="003B3126" w:rsidRPr="006221D5" w:rsidRDefault="005B49C0">
      <w:pPr>
        <w:ind w:left="124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16E4ADA0">
          <v:group id="_x0000_s1042" style="position:absolute;left:0;text-align:left;margin-left:127.7pt;margin-top:10.55pt;width:340.85pt;height:49.25pt;z-index:-251654656;mso-position-horizontal-relative:page" coordorigin="2554,211" coordsize="6817,985">
            <v:shape id="_x0000_s1045" style="position:absolute;left:2564;top:221;width:6797;height:240" coordorigin="2564,221" coordsize="6797,240" path="m2564,461r6796,l9360,221r-6796,l2564,461xe" stroked="f">
              <v:path arrowok="t"/>
            </v:shape>
            <v:shape id="_x0000_s1044" style="position:absolute;left:2564;top:461;width:6797;height:240" coordorigin="2564,461" coordsize="6797,240" path="m2564,701r6796,l9360,461r-6796,l2564,701xe" stroked="f">
              <v:path arrowok="t"/>
            </v:shape>
            <v:shape id="_x0000_s1043" style="position:absolute;left:2564;top:701;width:6797;height:485" coordorigin="2564,701" coordsize="6797,485" path="m2564,1185r6796,l9360,701r-6796,l2564,1185xe" stroked="f">
              <v:path arrowok="t"/>
            </v:shape>
            <w10:wrap anchorx="page"/>
          </v:group>
        </w:pic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221D5">
        <w:rPr>
          <w:rFonts w:asciiTheme="minorHAnsi" w:eastAsia="Arial" w:hAnsiTheme="minorHAnsi" w:cstheme="minorHAnsi"/>
          <w:sz w:val="22"/>
          <w:szCs w:val="22"/>
        </w:rPr>
        <w:t>Q</w:t>
      </w:r>
      <w:r w:rsidRPr="006221D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z w:val="22"/>
          <w:szCs w:val="22"/>
        </w:rPr>
        <w:t>3</w:t>
      </w:r>
      <w:r w:rsidRPr="006221D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z w:val="22"/>
          <w:szCs w:val="22"/>
        </w:rPr>
        <w:t>in</w:t>
      </w:r>
      <w:r w:rsidRPr="006221D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eta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ili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g</w:t>
      </w:r>
    </w:p>
    <w:p w14:paraId="39464A7A" w14:textId="77777777" w:rsidR="003B3126" w:rsidRPr="006221D5" w:rsidRDefault="005B49C0">
      <w:pPr>
        <w:spacing w:before="21"/>
        <w:ind w:left="124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GNV</w:t>
      </w:r>
      <w:r w:rsidRPr="006221D5">
        <w:rPr>
          <w:rFonts w:asciiTheme="minorHAnsi" w:eastAsia="Arial" w:hAnsiTheme="minorHAnsi" w:cstheme="minorHAnsi"/>
          <w:sz w:val="22"/>
          <w:szCs w:val="22"/>
        </w:rPr>
        <w:t>Q</w:t>
      </w:r>
      <w:r w:rsidRPr="006221D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dvance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Infor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atio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echnolog</w:t>
      </w:r>
      <w:r w:rsidRPr="006221D5">
        <w:rPr>
          <w:rFonts w:asciiTheme="minorHAnsi" w:eastAsia="Arial" w:hAnsiTheme="minorHAnsi" w:cstheme="minorHAnsi"/>
          <w:sz w:val="22"/>
          <w:szCs w:val="22"/>
        </w:rPr>
        <w:t>y</w:t>
      </w:r>
      <w:r w:rsidRPr="006221D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(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P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ass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)</w:t>
      </w:r>
    </w:p>
    <w:p w14:paraId="58A40F8C" w14:textId="77777777" w:rsidR="003B3126" w:rsidRPr="006221D5" w:rsidRDefault="005B49C0">
      <w:pPr>
        <w:spacing w:before="21"/>
        <w:ind w:left="124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GCSE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nglis</w:t>
      </w:r>
      <w:r w:rsidRPr="006221D5">
        <w:rPr>
          <w:rFonts w:asciiTheme="minorHAnsi" w:eastAsia="Arial" w:hAnsiTheme="minorHAnsi" w:cstheme="minorHAnsi"/>
          <w:sz w:val="22"/>
          <w:szCs w:val="22"/>
        </w:rPr>
        <w:t>h</w:t>
      </w:r>
      <w:r w:rsidRPr="006221D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221D5">
        <w:rPr>
          <w:rFonts w:asciiTheme="minorHAnsi" w:eastAsia="Arial" w:hAnsiTheme="minorHAnsi" w:cstheme="minorHAnsi"/>
          <w:sz w:val="22"/>
          <w:szCs w:val="22"/>
        </w:rPr>
        <w:t>,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ath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221D5">
        <w:rPr>
          <w:rFonts w:asciiTheme="minorHAnsi" w:eastAsia="Arial" w:hAnsiTheme="minorHAnsi" w:cstheme="minorHAnsi"/>
          <w:sz w:val="22"/>
          <w:szCs w:val="22"/>
        </w:rPr>
        <w:t>,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scienc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221D5">
        <w:rPr>
          <w:rFonts w:asciiTheme="minorHAnsi" w:eastAsia="Arial" w:hAnsiTheme="minorHAnsi" w:cstheme="minorHAnsi"/>
          <w:sz w:val="22"/>
          <w:szCs w:val="22"/>
        </w:rPr>
        <w:t>,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pute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studie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221D5">
        <w:rPr>
          <w:rFonts w:asciiTheme="minorHAnsi" w:eastAsia="Arial" w:hAnsiTheme="minorHAnsi" w:cstheme="minorHAnsi"/>
          <w:sz w:val="22"/>
          <w:szCs w:val="22"/>
        </w:rPr>
        <w:t>,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F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renc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h</w:t>
      </w:r>
    </w:p>
    <w:p w14:paraId="28F556E9" w14:textId="77777777" w:rsidR="003B3126" w:rsidRPr="006221D5" w:rsidRDefault="005B49C0">
      <w:pPr>
        <w:spacing w:before="10"/>
        <w:ind w:left="1570" w:right="54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z w:val="22"/>
          <w:szCs w:val="22"/>
        </w:rPr>
        <w:t>)</w:t>
      </w:r>
      <w:r w:rsidRPr="006221D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histor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y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(</w:t>
      </w:r>
      <w:r w:rsidRPr="006221D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)</w:t>
      </w:r>
    </w:p>
    <w:p w14:paraId="6713F572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BBF73A" w14:textId="77777777" w:rsidR="003B3126" w:rsidRPr="006221D5" w:rsidRDefault="003B3126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5D081342" w14:textId="77777777" w:rsidR="003B3126" w:rsidRPr="006221D5" w:rsidRDefault="005B49C0">
      <w:pPr>
        <w:ind w:left="893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5DE5845A">
          <v:group id="_x0000_s1033" style="position:absolute;left:0;text-align:left;margin-left:124.9pt;margin-top:-4.45pt;width:346.4pt;height:18.6pt;z-index:-251653632;mso-position-horizontal-relative:page" coordorigin="2498,-89" coordsize="6928,372">
            <v:shape id="_x0000_s1041" style="position:absolute;left:2535;top:-54;width:6854;height:0" coordorigin="2535,-54" coordsize="6854,0" path="m2535,-54r6854,e" filled="f" strokecolor="#a3a3a3" strokeweight=".82pt">
              <v:path arrowok="t"/>
            </v:shape>
            <v:shape id="_x0000_s1040" style="position:absolute;left:2525;top:-64;width:6874;height:0" coordorigin="2525,-64" coordsize="6874,0" path="m2525,-64r6874,e" filled="f" strokecolor="white" strokeweight=".34pt">
              <v:path arrowok="t"/>
            </v:shape>
            <v:shape id="_x0000_s1039" style="position:absolute;left:2520;top:-25;width:6883;height:0" coordorigin="2520,-25" coordsize="6883,0" path="m2520,-25r6884,e" filled="f" strokecolor="white" strokeweight="2.26pt">
              <v:path arrowok="t"/>
            </v:shape>
            <v:shape id="_x0000_s1038" style="position:absolute;left:2523;top:-61;width:0;height:336" coordorigin="2523,-61" coordsize="0,336" path="m2523,-61r,336e" filled="f" strokecolor="#a3a3a3" strokeweight=".82pt">
              <v:path arrowok="t"/>
            </v:shape>
            <v:shape id="_x0000_s1037" style="position:absolute;left:9399;top:-81;width:0;height:322" coordorigin="9399,-81" coordsize="0,322" path="m9399,-81r,322e" filled="f" strokecolor="white" strokeweight=".82pt">
              <v:path arrowok="t"/>
            </v:shape>
            <v:shape id="_x0000_s1036" style="position:absolute;left:2522;top:-4;width:0;height:264" coordorigin="2522,-4" coordsize="0,264" path="m2522,-4r,264e" filled="f" strokecolor="white" strokeweight=".82pt">
              <v:path arrowok="t"/>
            </v:shape>
            <v:shape id="_x0000_s1035" style="position:absolute;left:2525;top:267;width:6874;height:0" coordorigin="2525,267" coordsize="6874,0" path="m2525,267r6874,e" filled="f" strokecolor="#a3a3a3" strokeweight=".82pt">
              <v:path arrowok="t"/>
            </v:shape>
            <v:shape id="_x0000_s1034" style="position:absolute;left:9405;top:-61;width:0;height:336" coordorigin="9405,-61" coordsize="0,336" path="m9405,-61r,336e" filled="f" strokecolor="#a3a3a3" strokeweight=".82pt">
              <v:path arrowok="t"/>
            </v:shape>
            <w10:wrap anchorx="page"/>
          </v:group>
        </w:pict>
      </w:r>
      <w:r w:rsidRPr="006221D5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ducatio</w:t>
      </w:r>
      <w:r w:rsidRPr="006221D5">
        <w:rPr>
          <w:rFonts w:asciiTheme="minorHAnsi" w:eastAsia="Arial" w:hAnsiTheme="minorHAnsi" w:cstheme="minorHAnsi"/>
          <w:b/>
          <w:w w:val="104"/>
          <w:sz w:val="22"/>
          <w:szCs w:val="22"/>
        </w:rPr>
        <w:t>n</w:t>
      </w:r>
    </w:p>
    <w:p w14:paraId="19D7A4BE" w14:textId="77777777" w:rsidR="003B3126" w:rsidRPr="006221D5" w:rsidRDefault="003B3126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0D7D7BB" w14:textId="77777777" w:rsidR="003B3126" w:rsidRPr="006221D5" w:rsidRDefault="005B49C0">
      <w:pPr>
        <w:ind w:left="124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sz w:val="22"/>
          <w:szCs w:val="22"/>
        </w:rPr>
        <w:pict w14:anchorId="4913577F">
          <v:group id="_x0000_s1026" style="position:absolute;left:0;text-align:left;margin-left:125.75pt;margin-top:10.3pt;width:344.9pt;height:47pt;z-index:-251652608;mso-position-horizontal-relative:page" coordorigin="2515,206" coordsize="6898,940">
            <v:shape id="_x0000_s1032" style="position:absolute;left:2564;top:216;width:6797;height:523" coordorigin="2564,216" coordsize="6797,523" path="m2564,739r6796,l9360,216r-6796,l2564,739xe" stroked="f">
              <v:path arrowok="t"/>
            </v:shape>
            <v:shape id="_x0000_s1031" style="position:absolute;left:2535;top:809;width:6854;height:0" coordorigin="2535,809" coordsize="6854,0" path="m2535,809r6854,e" filled="f" strokecolor="#a3a3a3" strokeweight=".82pt">
              <v:path arrowok="t"/>
            </v:shape>
            <v:shape id="_x0000_s1030" style="position:absolute;left:2525;top:799;width:6874;height:0" coordorigin="2525,799" coordsize="6874,0" path="m2525,799r6874,e" filled="f" strokecolor="white" strokeweight=".34pt">
              <v:path arrowok="t"/>
            </v:shape>
            <v:shape id="_x0000_s1029" style="position:absolute;left:2523;top:801;width:0;height:336" coordorigin="2523,801" coordsize="0,336" path="m2523,801r,336e" filled="f" strokecolor="#a3a3a3" strokeweight=".82pt">
              <v:path arrowok="t"/>
            </v:shape>
            <v:shape id="_x0000_s1028" style="position:absolute;left:9399;top:782;width:0;height:322" coordorigin="9399,782" coordsize="0,322" path="m9399,782r,322e" filled="f" strokecolor="white" strokeweight=".82pt">
              <v:path arrowok="t"/>
            </v:shape>
            <v:shape id="_x0000_s1027" style="position:absolute;left:9405;top:801;width:0;height:336" coordorigin="9405,801" coordsize="0,336" path="m9405,801r,336e" filled="f" strokecolor="#a3a3a3" strokeweight=".82pt">
              <v:path arrowok="t"/>
            </v:shape>
            <w10:wrap anchorx="page"/>
          </v:group>
        </w:pic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Longs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z w:val="22"/>
          <w:szCs w:val="22"/>
        </w:rPr>
        <w:t>ll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z w:val="22"/>
          <w:szCs w:val="22"/>
        </w:rPr>
        <w:t>f</w:t>
      </w:r>
      <w:r w:rsidRPr="006221D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Furthe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ducat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6221D5">
        <w:rPr>
          <w:rFonts w:asciiTheme="minorHAnsi" w:eastAsia="Arial" w:hAnsiTheme="minorHAnsi" w:cstheme="minorHAnsi"/>
          <w:sz w:val="22"/>
          <w:szCs w:val="22"/>
        </w:rPr>
        <w:t>2</w:t>
      </w:r>
      <w:r w:rsidRPr="006221D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z w:val="22"/>
          <w:szCs w:val="22"/>
        </w:rPr>
        <w:t>-</w:t>
      </w:r>
      <w:r w:rsidRPr="006221D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2004</w:t>
      </w:r>
    </w:p>
    <w:p w14:paraId="737BD814" w14:textId="77777777" w:rsidR="003B3126" w:rsidRPr="006221D5" w:rsidRDefault="005B49C0">
      <w:pPr>
        <w:spacing w:before="21"/>
        <w:ind w:left="124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221D5">
        <w:rPr>
          <w:rFonts w:asciiTheme="minorHAnsi" w:hAnsiTheme="minorHAnsi" w:cstheme="minorHAnsi"/>
          <w:w w:val="136"/>
          <w:sz w:val="22"/>
          <w:szCs w:val="22"/>
        </w:rPr>
        <w:t xml:space="preserve">  </w:t>
      </w:r>
      <w:r w:rsidRPr="006221D5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Longs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6221D5">
        <w:rPr>
          <w:rFonts w:asciiTheme="minorHAnsi" w:eastAsia="Arial" w:hAnsiTheme="minorHAnsi" w:cstheme="minorHAnsi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prehens</w:t>
      </w:r>
      <w:r w:rsidRPr="006221D5">
        <w:rPr>
          <w:rFonts w:asciiTheme="minorHAnsi" w:eastAsia="Arial" w:hAnsiTheme="minorHAnsi" w:cstheme="minorHAnsi"/>
          <w:sz w:val="22"/>
          <w:szCs w:val="22"/>
        </w:rPr>
        <w:t>i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221D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221D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choo</w:t>
      </w:r>
      <w:r w:rsidRPr="006221D5">
        <w:rPr>
          <w:rFonts w:asciiTheme="minorHAnsi" w:eastAsia="Arial" w:hAnsiTheme="minorHAnsi" w:cstheme="minorHAnsi"/>
          <w:sz w:val="22"/>
          <w:szCs w:val="22"/>
        </w:rPr>
        <w:t>l</w:t>
      </w:r>
      <w:r w:rsidRPr="006221D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199</w:t>
      </w:r>
      <w:r w:rsidRPr="006221D5">
        <w:rPr>
          <w:rFonts w:asciiTheme="minorHAnsi" w:eastAsia="Arial" w:hAnsiTheme="minorHAnsi" w:cstheme="minorHAnsi"/>
          <w:sz w:val="22"/>
          <w:szCs w:val="22"/>
        </w:rPr>
        <w:t>7</w:t>
      </w:r>
      <w:r w:rsidRPr="006221D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z w:val="22"/>
          <w:szCs w:val="22"/>
        </w:rPr>
        <w:t>–</w:t>
      </w:r>
      <w:r w:rsidRPr="006221D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2002</w:t>
      </w:r>
    </w:p>
    <w:p w14:paraId="711D6B7A" w14:textId="77777777" w:rsidR="003B3126" w:rsidRPr="006221D5" w:rsidRDefault="003B31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B12893" w14:textId="77777777" w:rsidR="003B3126" w:rsidRPr="006221D5" w:rsidRDefault="003B3126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"/>
        <w:gridCol w:w="6255"/>
      </w:tblGrid>
      <w:tr w:rsidR="003B3126" w:rsidRPr="006221D5" w14:paraId="5DF12D6C" w14:textId="77777777">
        <w:trPr>
          <w:trHeight w:hRule="exact" w:val="278"/>
        </w:trPr>
        <w:tc>
          <w:tcPr>
            <w:tcW w:w="6883" w:type="dxa"/>
            <w:gridSpan w:val="2"/>
            <w:tcBorders>
              <w:top w:val="single" w:sz="18" w:space="0" w:color="FFFFFF"/>
              <w:left w:val="single" w:sz="7" w:space="0" w:color="FFFFFF"/>
              <w:bottom w:val="single" w:sz="7" w:space="0" w:color="A3A3A3"/>
              <w:right w:val="single" w:sz="7" w:space="0" w:color="A3A3A3"/>
            </w:tcBorders>
          </w:tcPr>
          <w:p w14:paraId="776E4F9D" w14:textId="77777777" w:rsidR="003B3126" w:rsidRPr="006221D5" w:rsidRDefault="005B49C0">
            <w:pPr>
              <w:spacing w:before="17"/>
              <w:ind w:left="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Em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ploy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en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6221D5">
              <w:rPr>
                <w:rFonts w:asciiTheme="minorHAnsi" w:eastAsia="Arial" w:hAnsiTheme="minorHAnsi" w:cstheme="minorHAnsi"/>
                <w:b/>
                <w:spacing w:val="44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an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6221D5">
              <w:rPr>
                <w:rFonts w:asciiTheme="minorHAnsi" w:eastAsia="Arial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or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6221D5">
              <w:rPr>
                <w:rFonts w:asciiTheme="minorHAnsi" w:eastAsia="Arial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w w:val="104"/>
                <w:sz w:val="22"/>
                <w:szCs w:val="22"/>
              </w:rPr>
              <w:t>E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w w:val="104"/>
                <w:sz w:val="22"/>
                <w:szCs w:val="22"/>
              </w:rPr>
              <w:t>xperienc</w:t>
            </w:r>
            <w:r w:rsidRPr="006221D5">
              <w:rPr>
                <w:rFonts w:asciiTheme="minorHAnsi" w:eastAsia="Arial" w:hAnsiTheme="minorHAnsi" w:cstheme="minorHAnsi"/>
                <w:b/>
                <w:w w:val="104"/>
                <w:sz w:val="22"/>
                <w:szCs w:val="22"/>
              </w:rPr>
              <w:t>e</w:t>
            </w:r>
          </w:p>
        </w:tc>
      </w:tr>
      <w:tr w:rsidR="003B3126" w:rsidRPr="006221D5" w14:paraId="170C470A" w14:textId="77777777">
        <w:trPr>
          <w:trHeight w:hRule="exact" w:val="408"/>
        </w:trPr>
        <w:tc>
          <w:tcPr>
            <w:tcW w:w="6883" w:type="dxa"/>
            <w:gridSpan w:val="2"/>
            <w:vMerge w:val="restart"/>
            <w:tcBorders>
              <w:top w:val="single" w:sz="7" w:space="0" w:color="A3A3A3"/>
              <w:left w:val="nil"/>
              <w:right w:val="nil"/>
            </w:tcBorders>
          </w:tcPr>
          <w:p w14:paraId="08687DF3" w14:textId="77777777" w:rsidR="003B3126" w:rsidRPr="006221D5" w:rsidRDefault="005B49C0">
            <w:pPr>
              <w:spacing w:before="56"/>
              <w:ind w:left="10" w:right="148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Septe</w:t>
            </w:r>
            <w:r w:rsidRPr="006221D5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be</w:t>
            </w:r>
            <w:r w:rsidRPr="006221D5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6221D5">
              <w:rPr>
                <w:rFonts w:asciiTheme="minorHAns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200</w:t>
            </w:r>
            <w:r w:rsidRPr="006221D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6221D5">
              <w:rPr>
                <w:rFonts w:asciiTheme="minorHAns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6221D5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6221D5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present</w:t>
            </w:r>
            <w:r w:rsidRPr="006221D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6221D5">
              <w:rPr>
                <w:rFonts w:asciiTheme="minorHAnsi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ode</w:t>
            </w:r>
            <w:r w:rsidRPr="006221D5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orld</w:t>
            </w:r>
            <w:r w:rsidRPr="006221D5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6221D5">
              <w:rPr>
                <w:rFonts w:asciiTheme="minorHAns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6221D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ongsigh</w:t>
            </w:r>
            <w:r w:rsidRPr="006221D5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6221D5">
              <w:rPr>
                <w:rFonts w:asciiTheme="minorHAnsi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b/>
                <w:spacing w:val="1"/>
                <w:w w:val="104"/>
                <w:sz w:val="22"/>
                <w:szCs w:val="22"/>
              </w:rPr>
              <w:t>Shoppin</w:t>
            </w:r>
            <w:r w:rsidRPr="006221D5">
              <w:rPr>
                <w:rFonts w:asciiTheme="minorHAnsi" w:hAnsiTheme="minorHAnsi" w:cstheme="minorHAnsi"/>
                <w:b/>
                <w:w w:val="104"/>
                <w:sz w:val="22"/>
                <w:szCs w:val="22"/>
              </w:rPr>
              <w:t>g</w:t>
            </w:r>
            <w:r w:rsidRPr="006221D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b/>
                <w:spacing w:val="2"/>
                <w:w w:val="104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b/>
                <w:spacing w:val="1"/>
                <w:w w:val="104"/>
                <w:sz w:val="22"/>
                <w:szCs w:val="22"/>
              </w:rPr>
              <w:t>al</w:t>
            </w:r>
            <w:r w:rsidRPr="006221D5">
              <w:rPr>
                <w:rFonts w:asciiTheme="minorHAnsi" w:hAnsiTheme="minorHAnsi" w:cstheme="minorHAnsi"/>
                <w:b/>
                <w:w w:val="104"/>
                <w:sz w:val="22"/>
                <w:szCs w:val="22"/>
              </w:rPr>
              <w:t>l</w:t>
            </w:r>
          </w:p>
          <w:p w14:paraId="2BB49477" w14:textId="77777777" w:rsidR="003B3126" w:rsidRPr="006221D5" w:rsidRDefault="003B3126">
            <w:pPr>
              <w:spacing w:before="19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B0741E" w14:textId="77777777" w:rsidR="003B3126" w:rsidRPr="006221D5" w:rsidRDefault="005B49C0">
            <w:pPr>
              <w:tabs>
                <w:tab w:val="left" w:pos="760"/>
              </w:tabs>
              <w:spacing w:line="259" w:lineRule="auto"/>
              <w:ind w:left="763" w:right="643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hAnsiTheme="minorHAnsi" w:cstheme="minorHAnsi"/>
                <w:w w:val="137"/>
                <w:sz w:val="22"/>
                <w:szCs w:val="22"/>
              </w:rPr>
              <w:t>•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firs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221D5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yea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221D5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traine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221D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221D5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221D5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onth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eac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221D5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221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hard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221D5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sales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221D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soft</w:t>
            </w:r>
            <w:r w:rsidRPr="006221D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w</w:t>
            </w:r>
            <w:r w:rsidRPr="006221D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ar</w:t>
            </w:r>
            <w:r w:rsidRPr="006221D5">
              <w:rPr>
                <w:rFonts w:asciiTheme="minorHAnsi" w:hAnsiTheme="minorHAnsi" w:cstheme="minorHAnsi"/>
                <w:w w:val="104"/>
                <w:sz w:val="22"/>
                <w:szCs w:val="22"/>
              </w:rPr>
              <w:t>e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sales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221D5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technica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221D5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support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221D5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custo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221D5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ervic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221D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221D5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custo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221D5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account</w:t>
            </w:r>
            <w:r w:rsidRPr="006221D5">
              <w:rPr>
                <w:rFonts w:asciiTheme="minorHAnsi" w:hAnsiTheme="minorHAnsi" w:cstheme="minorHAnsi"/>
                <w:w w:val="104"/>
                <w:sz w:val="22"/>
                <w:szCs w:val="22"/>
              </w:rPr>
              <w:t>s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depart</w:t>
            </w:r>
            <w:r w:rsidRPr="006221D5">
              <w:rPr>
                <w:rFonts w:asciiTheme="minorHAnsi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ents</w:t>
            </w:r>
          </w:p>
          <w:p w14:paraId="11638967" w14:textId="77777777" w:rsidR="003B3126" w:rsidRPr="006221D5" w:rsidRDefault="005B49C0">
            <w:pPr>
              <w:spacing w:before="5"/>
              <w:ind w:left="403"/>
              <w:rPr>
                <w:rFonts w:asciiTheme="minorHAnsi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hAnsiTheme="minorHAnsi" w:cstheme="minorHAnsi"/>
                <w:w w:val="137"/>
                <w:sz w:val="22"/>
                <w:szCs w:val="22"/>
              </w:rPr>
              <w:t xml:space="preserve">•   </w:t>
            </w:r>
            <w:r w:rsidRPr="006221D5">
              <w:rPr>
                <w:rFonts w:asciiTheme="minorHAnsi" w:hAnsiTheme="minorHAnsi" w:cstheme="minorHAnsi"/>
                <w:spacing w:val="31"/>
                <w:w w:val="13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secon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221D5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yea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221D5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sale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assistan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221D5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221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soft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ar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221D5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sales</w:t>
            </w:r>
          </w:p>
          <w:p w14:paraId="329AFA7A" w14:textId="77777777" w:rsidR="003B3126" w:rsidRPr="006221D5" w:rsidRDefault="005B49C0">
            <w:pPr>
              <w:spacing w:before="30"/>
              <w:ind w:left="403"/>
              <w:rPr>
                <w:rFonts w:asciiTheme="minorHAnsi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hAnsiTheme="minorHAnsi" w:cstheme="minorHAnsi"/>
                <w:w w:val="137"/>
                <w:sz w:val="22"/>
                <w:szCs w:val="22"/>
              </w:rPr>
              <w:t xml:space="preserve">•   </w:t>
            </w:r>
            <w:r w:rsidRPr="006221D5">
              <w:rPr>
                <w:rFonts w:asciiTheme="minorHAnsi" w:hAnsiTheme="minorHAnsi" w:cstheme="minorHAnsi"/>
                <w:spacing w:val="31"/>
                <w:w w:val="13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las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221D5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6221D5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onth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actin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6221D5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tea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leade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221D5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fo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221D5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co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pute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221D5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ga</w:t>
            </w:r>
            <w:r w:rsidRPr="006221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221D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sectio</w:t>
            </w:r>
            <w:r w:rsidRPr="006221D5">
              <w:rPr>
                <w:rFonts w:asciiTheme="minorHAnsi" w:hAnsiTheme="minorHAnsi" w:cstheme="minorHAnsi"/>
                <w:w w:val="104"/>
                <w:sz w:val="22"/>
                <w:szCs w:val="22"/>
              </w:rPr>
              <w:t>n</w:t>
            </w:r>
          </w:p>
          <w:p w14:paraId="7E87EDC9" w14:textId="77777777" w:rsidR="003B3126" w:rsidRPr="006221D5" w:rsidRDefault="003B3126">
            <w:pPr>
              <w:spacing w:before="9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BA458F" w14:textId="77777777" w:rsidR="003B3126" w:rsidRPr="006221D5" w:rsidRDefault="005B49C0">
            <w:pPr>
              <w:spacing w:line="253" w:lineRule="auto"/>
              <w:ind w:left="403" w:right="2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be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6221D5">
              <w:rPr>
                <w:rFonts w:asciiTheme="minorHAnsi" w:eastAsia="Arial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200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3</w:t>
            </w:r>
            <w:r w:rsidRPr="006221D5">
              <w:rPr>
                <w:rFonts w:asciiTheme="minorHAnsi" w:eastAsia="Arial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6221D5">
              <w:rPr>
                <w:rFonts w:asciiTheme="minorHAnsi" w:eastAsia="Arial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ugus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6221D5">
              <w:rPr>
                <w:rFonts w:asciiTheme="minorHAnsi" w:eastAsia="Arial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2004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6221D5">
              <w:rPr>
                <w:rFonts w:asciiTheme="minorHAnsi" w:eastAsia="Arial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6221D5">
              <w:rPr>
                <w:rFonts w:asciiTheme="minorHAnsi" w:eastAsia="Arial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ool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orth’s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6221D5">
              <w:rPr>
                <w:rFonts w:asciiTheme="minorHAnsi" w:eastAsia="Arial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ig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6221D5">
              <w:rPr>
                <w:rFonts w:asciiTheme="minorHAnsi" w:eastAsia="Arial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w w:val="104"/>
                <w:sz w:val="22"/>
                <w:szCs w:val="22"/>
              </w:rPr>
              <w:t>S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w w:val="104"/>
                <w:sz w:val="22"/>
                <w:szCs w:val="22"/>
              </w:rPr>
              <w:t>treet</w:t>
            </w:r>
            <w:r w:rsidRPr="006221D5">
              <w:rPr>
                <w:rFonts w:asciiTheme="minorHAnsi" w:eastAsia="Arial" w:hAnsiTheme="minorHAnsi" w:cstheme="minorHAnsi"/>
                <w:b/>
                <w:w w:val="104"/>
                <w:sz w:val="22"/>
                <w:szCs w:val="22"/>
              </w:rPr>
              <w:t>,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Longsight</w:t>
            </w:r>
            <w:r w:rsidRPr="006221D5">
              <w:rPr>
                <w:rFonts w:asciiTheme="minorHAnsi" w:eastAsia="Arial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art-ti</w:t>
            </w:r>
            <w:r w:rsidRPr="006221D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221D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sale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sistan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221D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221D5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usi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6221D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counter.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Januar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y </w:t>
            </w:r>
            <w:r w:rsidRPr="006221D5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2002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6221D5">
              <w:rPr>
                <w:rFonts w:asciiTheme="minorHAnsi" w:eastAsia="Arial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w w:val="104"/>
                <w:sz w:val="22"/>
                <w:szCs w:val="22"/>
              </w:rPr>
              <w:t>P</w:t>
            </w:r>
            <w:r w:rsidRPr="006221D5">
              <w:rPr>
                <w:rFonts w:asciiTheme="minorHAnsi" w:eastAsia="Arial" w:hAnsiTheme="minorHAnsi" w:cstheme="minorHAnsi"/>
                <w:b/>
                <w:w w:val="104"/>
                <w:sz w:val="22"/>
                <w:szCs w:val="22"/>
              </w:rPr>
              <w:t>C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E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lectronics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6221D5">
              <w:rPr>
                <w:rFonts w:asciiTheme="minorHAnsi" w:eastAsia="Arial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Longsigh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6221D5">
              <w:rPr>
                <w:rFonts w:asciiTheme="minorHAnsi" w:eastAsia="Arial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ndu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stria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6221D5">
              <w:rPr>
                <w:rFonts w:asciiTheme="minorHAnsi" w:eastAsia="Arial" w:hAnsiTheme="minorHAnsi" w:cstheme="minorHAnsi"/>
                <w:b/>
                <w:spacing w:val="33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w w:val="104"/>
                <w:sz w:val="22"/>
                <w:szCs w:val="22"/>
              </w:rPr>
              <w:t>E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w w:val="104"/>
                <w:sz w:val="22"/>
                <w:szCs w:val="22"/>
              </w:rPr>
              <w:t>state</w:t>
            </w:r>
            <w:r w:rsidRPr="006221D5">
              <w:rPr>
                <w:rFonts w:asciiTheme="minorHAnsi" w:eastAsia="Arial" w:hAnsiTheme="minorHAnsi" w:cstheme="minorHAnsi"/>
                <w:b/>
                <w:w w:val="104"/>
                <w:sz w:val="22"/>
                <w:szCs w:val="22"/>
              </w:rPr>
              <w:t>.</w:t>
            </w:r>
          </w:p>
          <w:p w14:paraId="680B5D6F" w14:textId="77777777" w:rsidR="003B3126" w:rsidRPr="006221D5" w:rsidRDefault="005B49C0">
            <w:pPr>
              <w:ind w:left="4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221D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221D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eek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6221D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experienc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221D5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221D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qua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221D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contro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221D5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w w:val="104"/>
                <w:sz w:val="22"/>
                <w:szCs w:val="22"/>
              </w:rPr>
              <w:t>depart</w:t>
            </w:r>
            <w:r w:rsidRPr="006221D5">
              <w:rPr>
                <w:rFonts w:asciiTheme="minorHAnsi" w:eastAsia="Arial" w:hAnsiTheme="minorHAnsi" w:cstheme="minorHAnsi"/>
                <w:spacing w:val="2"/>
                <w:w w:val="104"/>
                <w:sz w:val="22"/>
                <w:szCs w:val="22"/>
              </w:rPr>
              <w:t>m</w:t>
            </w:r>
            <w:r w:rsidRPr="006221D5">
              <w:rPr>
                <w:rFonts w:asciiTheme="minorHAnsi" w:eastAsia="Arial" w:hAnsiTheme="minorHAnsi" w:cstheme="minorHAnsi"/>
                <w:spacing w:val="1"/>
                <w:w w:val="104"/>
                <w:sz w:val="22"/>
                <w:szCs w:val="22"/>
              </w:rPr>
              <w:t>ent</w:t>
            </w:r>
            <w:r w:rsidRPr="006221D5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.</w:t>
            </w:r>
          </w:p>
        </w:tc>
      </w:tr>
      <w:tr w:rsidR="003B3126" w:rsidRPr="006221D5" w14:paraId="2EBD341E" w14:textId="77777777">
        <w:trPr>
          <w:trHeight w:hRule="exact" w:val="1151"/>
        </w:trPr>
        <w:tc>
          <w:tcPr>
            <w:tcW w:w="6883" w:type="dxa"/>
            <w:gridSpan w:val="2"/>
            <w:vMerge/>
            <w:tcBorders>
              <w:left w:val="nil"/>
              <w:right w:val="nil"/>
            </w:tcBorders>
          </w:tcPr>
          <w:p w14:paraId="4D0E0AB2" w14:textId="77777777" w:rsidR="003B3126" w:rsidRPr="006221D5" w:rsidRDefault="003B31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3126" w:rsidRPr="006221D5" w14:paraId="3121B437" w14:textId="77777777">
        <w:trPr>
          <w:trHeight w:hRule="exact" w:val="1071"/>
        </w:trPr>
        <w:tc>
          <w:tcPr>
            <w:tcW w:w="6883" w:type="dxa"/>
            <w:gridSpan w:val="2"/>
            <w:vMerge/>
            <w:tcBorders>
              <w:left w:val="nil"/>
              <w:bottom w:val="single" w:sz="18" w:space="0" w:color="FFFFFF"/>
              <w:right w:val="nil"/>
            </w:tcBorders>
          </w:tcPr>
          <w:p w14:paraId="2B853A7E" w14:textId="77777777" w:rsidR="003B3126" w:rsidRPr="006221D5" w:rsidRDefault="003B31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3126" w:rsidRPr="006221D5" w14:paraId="5010AD35" w14:textId="77777777">
        <w:trPr>
          <w:trHeight w:hRule="exact" w:val="278"/>
        </w:trPr>
        <w:tc>
          <w:tcPr>
            <w:tcW w:w="6883" w:type="dxa"/>
            <w:gridSpan w:val="2"/>
            <w:tcBorders>
              <w:top w:val="single" w:sz="18" w:space="0" w:color="FFFFFF"/>
              <w:left w:val="single" w:sz="7" w:space="0" w:color="FFFFFF"/>
              <w:bottom w:val="single" w:sz="7" w:space="0" w:color="A3A3A3"/>
              <w:right w:val="single" w:sz="7" w:space="0" w:color="A3A3A3"/>
            </w:tcBorders>
          </w:tcPr>
          <w:p w14:paraId="750B5D8C" w14:textId="77777777" w:rsidR="003B3126" w:rsidRPr="006221D5" w:rsidRDefault="005B49C0">
            <w:pPr>
              <w:spacing w:before="17"/>
              <w:ind w:left="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6221D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6221D5">
              <w:rPr>
                <w:rFonts w:asciiTheme="minorHAnsi" w:eastAsia="Arial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w w:val="104"/>
                <w:sz w:val="22"/>
                <w:szCs w:val="22"/>
              </w:rPr>
              <w:t>I</w:t>
            </w:r>
            <w:r w:rsidRPr="006221D5">
              <w:rPr>
                <w:rFonts w:asciiTheme="minorHAnsi" w:eastAsia="Arial" w:hAnsiTheme="minorHAnsi" w:cstheme="minorHAnsi"/>
                <w:b/>
                <w:spacing w:val="2"/>
                <w:w w:val="104"/>
                <w:sz w:val="22"/>
                <w:szCs w:val="22"/>
              </w:rPr>
              <w:t>n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w w:val="104"/>
                <w:sz w:val="22"/>
                <w:szCs w:val="22"/>
              </w:rPr>
              <w:t>terest</w:t>
            </w:r>
            <w:r w:rsidRPr="006221D5">
              <w:rPr>
                <w:rFonts w:asciiTheme="minorHAnsi" w:eastAsia="Arial" w:hAnsiTheme="minorHAnsi" w:cstheme="minorHAnsi"/>
                <w:b/>
                <w:w w:val="104"/>
                <w:sz w:val="22"/>
                <w:szCs w:val="22"/>
              </w:rPr>
              <w:t>s</w:t>
            </w:r>
          </w:p>
        </w:tc>
      </w:tr>
      <w:tr w:rsidR="003B3126" w:rsidRPr="006221D5" w14:paraId="477ED5DA" w14:textId="77777777">
        <w:trPr>
          <w:trHeight w:hRule="exact" w:val="686"/>
        </w:trPr>
        <w:tc>
          <w:tcPr>
            <w:tcW w:w="628" w:type="dxa"/>
            <w:tcBorders>
              <w:top w:val="single" w:sz="7" w:space="0" w:color="A3A3A3"/>
              <w:left w:val="nil"/>
              <w:bottom w:val="single" w:sz="18" w:space="0" w:color="FFFFFF"/>
              <w:right w:val="nil"/>
            </w:tcBorders>
          </w:tcPr>
          <w:p w14:paraId="2AD1B315" w14:textId="77777777" w:rsidR="003B3126" w:rsidRPr="006221D5" w:rsidRDefault="005B49C0">
            <w:pPr>
              <w:spacing w:before="71"/>
              <w:ind w:left="403"/>
              <w:rPr>
                <w:rFonts w:asciiTheme="minorHAnsi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hAnsiTheme="minorHAnsi" w:cstheme="minorHAnsi"/>
                <w:w w:val="136"/>
                <w:sz w:val="22"/>
                <w:szCs w:val="22"/>
              </w:rPr>
              <w:t>•</w:t>
            </w:r>
          </w:p>
        </w:tc>
        <w:tc>
          <w:tcPr>
            <w:tcW w:w="6255" w:type="dxa"/>
            <w:tcBorders>
              <w:top w:val="single" w:sz="7" w:space="0" w:color="A3A3A3"/>
              <w:left w:val="nil"/>
              <w:bottom w:val="single" w:sz="18" w:space="0" w:color="FFFFFF"/>
              <w:right w:val="nil"/>
            </w:tcBorders>
          </w:tcPr>
          <w:p w14:paraId="49CFE486" w14:textId="77777777" w:rsidR="003B3126" w:rsidRPr="006221D5" w:rsidRDefault="005B49C0">
            <w:pPr>
              <w:spacing w:before="89"/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221D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dru</w:t>
            </w:r>
            <w:r w:rsidRPr="006221D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221D5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221D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221D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221D5">
              <w:rPr>
                <w:rFonts w:asciiTheme="minorHAnsi" w:eastAsia="Arial" w:hAnsiTheme="minorHAnsi" w:cstheme="minorHAnsi"/>
                <w:spacing w:val="1"/>
                <w:w w:val="104"/>
                <w:sz w:val="22"/>
                <w:szCs w:val="22"/>
              </w:rPr>
              <w:t>ban</w:t>
            </w:r>
            <w:r w:rsidRPr="006221D5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d</w:t>
            </w:r>
          </w:p>
        </w:tc>
      </w:tr>
      <w:tr w:rsidR="003B3126" w:rsidRPr="006221D5" w14:paraId="6B293017" w14:textId="77777777">
        <w:trPr>
          <w:trHeight w:hRule="exact" w:val="283"/>
        </w:trPr>
        <w:tc>
          <w:tcPr>
            <w:tcW w:w="6883" w:type="dxa"/>
            <w:gridSpan w:val="2"/>
            <w:tcBorders>
              <w:top w:val="single" w:sz="18" w:space="0" w:color="FFFFFF"/>
              <w:left w:val="single" w:sz="7" w:space="0" w:color="FFFFFF"/>
              <w:bottom w:val="single" w:sz="7" w:space="0" w:color="A3A3A3"/>
              <w:right w:val="single" w:sz="7" w:space="0" w:color="A3A3A3"/>
            </w:tcBorders>
          </w:tcPr>
          <w:p w14:paraId="67DED89F" w14:textId="77777777" w:rsidR="003B3126" w:rsidRPr="006221D5" w:rsidRDefault="005B49C0">
            <w:pPr>
              <w:spacing w:before="17"/>
              <w:ind w:left="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221D5">
              <w:rPr>
                <w:rFonts w:asciiTheme="minorHAnsi" w:eastAsia="Arial" w:hAnsiTheme="minorHAnsi" w:cstheme="minorHAnsi"/>
                <w:b/>
                <w:spacing w:val="2"/>
                <w:w w:val="104"/>
                <w:sz w:val="22"/>
                <w:szCs w:val="22"/>
              </w:rPr>
              <w:lastRenderedPageBreak/>
              <w:t>R</w:t>
            </w:r>
            <w:r w:rsidRPr="006221D5">
              <w:rPr>
                <w:rFonts w:asciiTheme="minorHAnsi" w:eastAsia="Arial" w:hAnsiTheme="minorHAnsi" w:cstheme="minorHAnsi"/>
                <w:b/>
                <w:spacing w:val="1"/>
                <w:w w:val="104"/>
                <w:sz w:val="22"/>
                <w:szCs w:val="22"/>
              </w:rPr>
              <w:t>eference</w:t>
            </w:r>
            <w:r w:rsidRPr="006221D5">
              <w:rPr>
                <w:rFonts w:asciiTheme="minorHAnsi" w:eastAsia="Arial" w:hAnsiTheme="minorHAnsi" w:cstheme="minorHAnsi"/>
                <w:b/>
                <w:w w:val="104"/>
                <w:sz w:val="22"/>
                <w:szCs w:val="22"/>
              </w:rPr>
              <w:t>s</w:t>
            </w:r>
          </w:p>
        </w:tc>
      </w:tr>
    </w:tbl>
    <w:p w14:paraId="2626C483" w14:textId="77777777" w:rsidR="003B3126" w:rsidRPr="006221D5" w:rsidRDefault="005B49C0">
      <w:pPr>
        <w:spacing w:before="34"/>
        <w:ind w:left="884"/>
        <w:rPr>
          <w:rFonts w:asciiTheme="minorHAnsi" w:eastAsia="Arial" w:hAnsiTheme="minorHAnsi" w:cstheme="minorHAnsi"/>
          <w:sz w:val="22"/>
          <w:szCs w:val="22"/>
        </w:rPr>
      </w:pP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221D5">
        <w:rPr>
          <w:rFonts w:asciiTheme="minorHAnsi" w:eastAsia="Arial" w:hAnsiTheme="minorHAnsi" w:cstheme="minorHAnsi"/>
          <w:sz w:val="22"/>
          <w:szCs w:val="22"/>
        </w:rPr>
        <w:t>d</w:t>
      </w:r>
      <w:r w:rsidRPr="006221D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addresse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z w:val="22"/>
          <w:szCs w:val="22"/>
        </w:rPr>
        <w:t>f</w:t>
      </w:r>
      <w:r w:rsidRPr="006221D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221D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221D5">
        <w:rPr>
          <w:rFonts w:asciiTheme="minorHAnsi" w:eastAsia="Arial" w:hAnsiTheme="minorHAnsi" w:cstheme="minorHAnsi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z w:val="22"/>
          <w:szCs w:val="22"/>
        </w:rPr>
        <w:t>r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eferee</w:t>
      </w:r>
      <w:r w:rsidRPr="006221D5">
        <w:rPr>
          <w:rFonts w:asciiTheme="minorHAnsi" w:eastAsia="Arial" w:hAnsiTheme="minorHAnsi" w:cstheme="minorHAnsi"/>
          <w:sz w:val="22"/>
          <w:szCs w:val="22"/>
        </w:rPr>
        <w:t>s</w:t>
      </w:r>
      <w:r w:rsidRPr="006221D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6221D5">
        <w:rPr>
          <w:rFonts w:asciiTheme="minorHAnsi" w:eastAsia="Arial" w:hAnsiTheme="minorHAnsi" w:cstheme="minorHAnsi"/>
          <w:sz w:val="22"/>
          <w:szCs w:val="22"/>
        </w:rPr>
        <w:t>e</w:t>
      </w:r>
      <w:r w:rsidRPr="006221D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ava</w:t>
      </w:r>
      <w:r w:rsidRPr="006221D5">
        <w:rPr>
          <w:rFonts w:asciiTheme="minorHAnsi" w:eastAsia="Arial" w:hAnsiTheme="minorHAnsi" w:cstheme="minorHAnsi"/>
          <w:sz w:val="22"/>
          <w:szCs w:val="22"/>
        </w:rPr>
        <w:t>il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6221D5">
        <w:rPr>
          <w:rFonts w:asciiTheme="minorHAnsi" w:eastAsia="Arial" w:hAnsiTheme="minorHAnsi" w:cstheme="minorHAnsi"/>
          <w:sz w:val="22"/>
          <w:szCs w:val="22"/>
        </w:rPr>
        <w:t>le</w:t>
      </w:r>
      <w:r w:rsidRPr="006221D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221D5">
        <w:rPr>
          <w:rFonts w:asciiTheme="minorHAnsi" w:eastAsia="Arial" w:hAnsiTheme="minorHAnsi" w:cstheme="minorHAnsi"/>
          <w:sz w:val="22"/>
          <w:szCs w:val="22"/>
        </w:rPr>
        <w:t>n</w:t>
      </w:r>
      <w:r w:rsidRPr="006221D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221D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request</w:t>
      </w:r>
      <w:r w:rsidRPr="006221D5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sectPr w:rsidR="003B3126" w:rsidRPr="006221D5">
      <w:headerReference w:type="default" r:id="rId10"/>
      <w:pgSz w:w="11900" w:h="16840"/>
      <w:pgMar w:top="2140" w:right="1680" w:bottom="280" w:left="1680" w:header="147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FCE20" w14:textId="77777777" w:rsidR="005B49C0" w:rsidRDefault="005B49C0">
      <w:r>
        <w:separator/>
      </w:r>
    </w:p>
  </w:endnote>
  <w:endnote w:type="continuationSeparator" w:id="0">
    <w:p w14:paraId="6A254A68" w14:textId="77777777" w:rsidR="005B49C0" w:rsidRDefault="005B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BF252" w14:textId="77777777" w:rsidR="005B49C0" w:rsidRDefault="005B49C0">
      <w:r>
        <w:separator/>
      </w:r>
    </w:p>
  </w:footnote>
  <w:footnote w:type="continuationSeparator" w:id="0">
    <w:p w14:paraId="5C3D2452" w14:textId="77777777" w:rsidR="005B49C0" w:rsidRDefault="005B4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9005" w14:textId="31F66294" w:rsidR="003B3126" w:rsidRDefault="003B3126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7AAF2" w14:textId="77777777" w:rsidR="003B3126" w:rsidRDefault="005B49C0">
    <w:pPr>
      <w:spacing w:line="200" w:lineRule="exact"/>
    </w:pPr>
    <w:r>
      <w:pict w14:anchorId="5C085C7E">
        <v:group id="_x0000_s2051" style="position:absolute;margin-left:124.9pt;margin-top:97.55pt;width:346.4pt;height:18.8pt;z-index:-251658240;mso-position-horizontal-relative:page;mso-position-vertical-relative:page" coordorigin="2498,1951" coordsize="6928,376">
          <v:shape id="_x0000_s2059" style="position:absolute;left:2535;top:1985;width:6854;height:0" coordorigin="2535,1985" coordsize="6854,0" path="m2535,1985r6854,e" filled="f" strokecolor="#a3a3a3" strokeweight=".82pt">
            <v:path arrowok="t"/>
          </v:shape>
          <v:shape id="_x0000_s2058" style="position:absolute;left:2525;top:1976;width:6874;height:0" coordorigin="2525,1976" coordsize="6874,0" path="m2525,1976r6874,e" filled="f" strokecolor="white" strokeweight=".12mm">
            <v:path arrowok="t"/>
          </v:shape>
          <v:shape id="_x0000_s2057" style="position:absolute;left:2520;top:2014;width:6883;height:0" coordorigin="2520,2014" coordsize="6883,0" path="m2520,2014r6884,e" filled="f" strokecolor="white" strokeweight="2.26pt">
            <v:path arrowok="t"/>
          </v:shape>
          <v:shape id="_x0000_s2056" style="position:absolute;left:2523;top:1978;width:0;height:341" coordorigin="2523,1978" coordsize="0,341" path="m2523,1978r,341e" filled="f" strokecolor="#a3a3a3" strokeweight=".82pt">
            <v:path arrowok="t"/>
          </v:shape>
          <v:shape id="_x0000_s2055" style="position:absolute;left:9399;top:1959;width:0;height:326" coordorigin="9399,1959" coordsize="0,326" path="m9399,1959r,326e" filled="f" strokecolor="white" strokeweight=".82pt">
            <v:path arrowok="t"/>
          </v:shape>
          <v:shape id="_x0000_s2054" style="position:absolute;left:2522;top:2036;width:0;height:269" coordorigin="2522,2036" coordsize="0,269" path="m2522,2036r,268e" filled="f" strokecolor="white" strokeweight=".82pt">
            <v:path arrowok="t"/>
          </v:shape>
          <v:shape id="_x0000_s2053" style="position:absolute;left:2525;top:2312;width:6874;height:0" coordorigin="2525,2312" coordsize="6874,0" path="m2525,2312r6874,e" filled="f" strokecolor="#a3a3a3" strokeweight=".82pt">
            <v:path arrowok="t"/>
          </v:shape>
          <v:shape id="_x0000_s2052" style="position:absolute;left:9405;top:1978;width:0;height:341" coordorigin="9405,1978" coordsize="0,341" path="m9405,1978r,341e" filled="f" strokecolor="#a3a3a3" strokeweight=".82pt">
            <v:path arrowok="t"/>
          </v:shape>
          <w10:wrap anchorx="page" anchory="page"/>
        </v:group>
      </w:pict>
    </w:r>
    <w:r>
      <w:pict w14:anchorId="47D1326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.5pt;margin-top:72.9pt;width:249.2pt;height:11.85pt;z-index:-251657216;mso-position-horizontal-relative:page;mso-position-vertical-relative:page" filled="f" stroked="f">
          <v:textbox inset="0,0,0,0">
            <w:txbxContent>
              <w:p w14:paraId="0F05E7C6" w14:textId="77777777" w:rsidR="003B3126" w:rsidRDefault="005B49C0">
                <w:pPr>
                  <w:spacing w:before="1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</w:rPr>
                  <w:t>Exa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3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</w:rPr>
                  <w:t>p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1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CC660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7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CC6600"/>
                  </w:rPr>
                  <w:t>2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CC6600"/>
                  </w:rPr>
                  <w:t>-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3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</w:rPr>
                  <w:t>Pe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1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</w:rPr>
                  <w:t>sona</w:t>
                </w:r>
                <w:r>
                  <w:rPr>
                    <w:rFonts w:ascii="Arial" w:eastAsia="Arial" w:hAnsi="Arial" w:cs="Arial"/>
                    <w:b/>
                    <w:color w:val="CC6600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</w:rPr>
                  <w:t>P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1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1"/>
                  </w:rPr>
                  <w:t>fil</w:t>
                </w:r>
                <w:r>
                  <w:rPr>
                    <w:rFonts w:ascii="Arial" w:eastAsia="Arial" w:hAnsi="Arial" w:cs="Arial"/>
                    <w:b/>
                    <w:color w:val="CC660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CC6600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11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CC6600"/>
                  </w:rPr>
                  <w:t>-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3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</w:rPr>
                  <w:t>Youn</w:t>
                </w:r>
                <w:r>
                  <w:rPr>
                    <w:rFonts w:ascii="Arial" w:eastAsia="Arial" w:hAnsi="Arial" w:cs="Arial"/>
                    <w:b/>
                    <w:color w:val="CC6600"/>
                  </w:rPr>
                  <w:t>g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1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  <w:w w:val="103"/>
                  </w:rPr>
                  <w:t>Jo</w:t>
                </w:r>
                <w:r>
                  <w:rPr>
                    <w:rFonts w:ascii="Arial" w:eastAsia="Arial" w:hAnsi="Arial" w:cs="Arial"/>
                    <w:b/>
                    <w:color w:val="CC6600"/>
                    <w:w w:val="103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CC6600"/>
                    <w:spacing w:val="2"/>
                    <w:w w:val="103"/>
                  </w:rPr>
                  <w:t>Seeke</w:t>
                </w:r>
                <w:r>
                  <w:rPr>
                    <w:rFonts w:ascii="Arial" w:eastAsia="Arial" w:hAnsi="Arial" w:cs="Arial"/>
                    <w:b/>
                    <w:color w:val="CC6600"/>
                    <w:w w:val="103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3F877116">
        <v:shape id="_x0000_s2049" type="#_x0000_t202" style="position:absolute;margin-left:251.8pt;margin-top:102pt;width:91.95pt;height:10.9pt;z-index:-251656192;mso-position-horizontal-relative:page;mso-position-vertical-relative:page" filled="f" stroked="f">
          <v:textbox inset="0,0,0,0">
            <w:txbxContent>
              <w:p w14:paraId="45ED50C0" w14:textId="77777777" w:rsidR="003B3126" w:rsidRDefault="005B49C0">
                <w:pPr>
                  <w:spacing w:before="4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CURR</w:t>
                </w:r>
                <w:r>
                  <w:rPr>
                    <w:rFonts w:ascii="Arial" w:eastAsia="Arial" w:hAnsi="Arial" w:cs="Arial"/>
                    <w:b/>
                    <w:spacing w:val="1"/>
                    <w:w w:val="104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CU</w:t>
                </w:r>
                <w:r>
                  <w:rPr>
                    <w:rFonts w:ascii="Arial" w:eastAsia="Arial" w:hAnsi="Arial" w:cs="Arial"/>
                    <w:b/>
                    <w:spacing w:val="1"/>
                    <w:w w:val="104"/>
                    <w:sz w:val="18"/>
                    <w:szCs w:val="18"/>
                  </w:rPr>
                  <w:t>L</w:t>
                </w: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w w:val="104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V</w:t>
                </w:r>
                <w:r>
                  <w:rPr>
                    <w:rFonts w:ascii="Arial" w:eastAsia="Arial" w:hAnsi="Arial" w:cs="Arial"/>
                    <w:b/>
                    <w:spacing w:val="1"/>
                    <w:w w:val="104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TA</w:t>
                </w:r>
                <w:r>
                  <w:rPr>
                    <w:rFonts w:ascii="Arial" w:eastAsia="Arial" w:hAnsi="Arial" w:cs="Arial"/>
                    <w:b/>
                    <w:w w:val="104"/>
                    <w:sz w:val="18"/>
                    <w:szCs w:val="18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B5FD6"/>
    <w:multiLevelType w:val="multilevel"/>
    <w:tmpl w:val="A10831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126"/>
    <w:rsid w:val="003B3126"/>
    <w:rsid w:val="005B49C0"/>
    <w:rsid w:val="0062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303272B2"/>
  <w15:docId w15:val="{93C6B078-5DD7-41BD-AB0C-D77EA8DF0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Bpowell@surfne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2021-06-28T13:11:00Z</dcterms:created>
  <dcterms:modified xsi:type="dcterms:W3CDTF">2021-06-28T13:26:00Z</dcterms:modified>
</cp:coreProperties>
</file>